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CF94F" w14:textId="79569DAA" w:rsidR="007F20B9" w:rsidRPr="008E60A3" w:rsidRDefault="008E60A3">
      <w:pPr>
        <w:tabs>
          <w:tab w:val="left" w:pos="10860"/>
        </w:tabs>
        <w:spacing w:line="780" w:lineRule="exact"/>
        <w:ind w:left="110"/>
        <w:rPr>
          <w:rFonts w:asciiTheme="minorHAnsi" w:eastAsia="Century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Jago Childs</w:t>
      </w:r>
      <w:r w:rsidR="001A0EDF" w:rsidRPr="008E60A3">
        <w:rPr>
          <w:rFonts w:asciiTheme="minorHAnsi" w:eastAsia="Century" w:hAnsiTheme="minorHAnsi" w:cstheme="minorHAnsi"/>
          <w:position w:val="-1"/>
          <w:sz w:val="22"/>
          <w:szCs w:val="22"/>
          <w:u w:color="101010"/>
        </w:rPr>
        <w:tab/>
      </w:r>
    </w:p>
    <w:p w14:paraId="3D454AB4" w14:textId="77777777" w:rsidR="007F20B9" w:rsidRPr="008E60A3" w:rsidRDefault="007F20B9">
      <w:pPr>
        <w:spacing w:before="9" w:line="280" w:lineRule="exact"/>
        <w:rPr>
          <w:rFonts w:asciiTheme="minorHAnsi" w:hAnsiTheme="minorHAnsi" w:cstheme="minorHAnsi"/>
          <w:sz w:val="22"/>
          <w:szCs w:val="22"/>
        </w:rPr>
        <w:sectPr w:rsidR="007F20B9" w:rsidRPr="008E60A3">
          <w:footerReference w:type="default" r:id="rId7"/>
          <w:pgSz w:w="11900" w:h="16840"/>
          <w:pgMar w:top="380" w:right="460" w:bottom="0" w:left="460" w:header="0" w:footer="14" w:gutter="0"/>
          <w:pgNumType w:start="1"/>
          <w:cols w:space="720"/>
        </w:sectPr>
      </w:pPr>
    </w:p>
    <w:p w14:paraId="264FB0A9" w14:textId="77777777" w:rsidR="007F20B9" w:rsidRPr="008E60A3" w:rsidRDefault="001A0EDF">
      <w:pPr>
        <w:spacing w:before="38" w:line="276" w:lineRule="auto"/>
        <w:ind w:left="2138" w:right="-36" w:hanging="202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CONTAC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T                 </w:t>
      </w:r>
      <w:r w:rsidRPr="008E60A3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z w:val="22"/>
          <w:szCs w:val="22"/>
        </w:rPr>
        <w:t>/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202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Yudhish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ir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Complex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Naga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Dahisa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Eas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t,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Mumbai</w:t>
      </w:r>
      <w:r w:rsidRPr="008E60A3">
        <w:rPr>
          <w:rFonts w:asciiTheme="minorHAnsi" w:eastAsia="Century" w:hAnsiTheme="minorHAnsi" w:cstheme="minorHAnsi"/>
          <w:sz w:val="22"/>
          <w:szCs w:val="22"/>
        </w:rPr>
        <w:t>-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400068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Maharash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</w:t>
      </w:r>
      <w:r w:rsidRPr="008E60A3">
        <w:rPr>
          <w:rFonts w:asciiTheme="minorHAnsi" w:eastAsia="Century" w:hAnsiTheme="minorHAnsi" w:cstheme="minorHAnsi"/>
          <w:sz w:val="22"/>
          <w:szCs w:val="22"/>
        </w:rPr>
        <w:t>, 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</w:p>
    <w:p w14:paraId="5A3911FE" w14:textId="15945165" w:rsidR="007F20B9" w:rsidRPr="008E60A3" w:rsidRDefault="001A0EDF" w:rsidP="008E60A3">
      <w:pPr>
        <w:spacing w:before="38"/>
        <w:ind w:right="451" w:firstLine="720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br w:type="column"/>
      </w:r>
      <w:r w:rsidRPr="008E60A3">
        <w:rPr>
          <w:rFonts w:asciiTheme="minorHAnsi" w:hAnsiTheme="minorHAnsi" w:cstheme="minorHAnsi"/>
          <w:b/>
          <w:spacing w:val="1"/>
          <w:w w:val="115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-</w:t>
      </w:r>
      <w:r w:rsidRPr="008E60A3">
        <w:rPr>
          <w:rFonts w:asciiTheme="minorHAnsi" w:hAnsiTheme="minorHAnsi" w:cstheme="minorHAnsi"/>
          <w:b/>
          <w:spacing w:val="2"/>
          <w:w w:val="117"/>
          <w:sz w:val="22"/>
          <w:szCs w:val="22"/>
        </w:rPr>
        <w:t>m</w:t>
      </w:r>
      <w:r w:rsidRPr="008E60A3">
        <w:rPr>
          <w:rFonts w:asciiTheme="minorHAnsi" w:hAnsiTheme="minorHAnsi" w:cstheme="minorHAnsi"/>
          <w:b/>
          <w:spacing w:val="1"/>
          <w:w w:val="124"/>
          <w:sz w:val="22"/>
          <w:szCs w:val="22"/>
        </w:rPr>
        <w:t>a</w:t>
      </w:r>
      <w:r w:rsidRPr="008E60A3">
        <w:rPr>
          <w:rFonts w:asciiTheme="minorHAnsi" w:hAnsiTheme="minorHAnsi" w:cstheme="minorHAnsi"/>
          <w:b/>
          <w:spacing w:val="1"/>
          <w:w w:val="135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-5"/>
          <w:w w:val="129"/>
          <w:sz w:val="22"/>
          <w:szCs w:val="22"/>
        </w:rPr>
        <w:t>l</w:t>
      </w:r>
      <w:r w:rsidRPr="008E60A3">
        <w:rPr>
          <w:rFonts w:asciiTheme="minorHAnsi" w:hAnsiTheme="minorHAnsi" w:cstheme="minorHAnsi"/>
          <w:b/>
          <w:w w:val="84"/>
          <w:sz w:val="22"/>
          <w:szCs w:val="22"/>
        </w:rPr>
        <w:t>:</w:t>
      </w:r>
      <w:r w:rsidRPr="008E60A3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8E60A3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="008E60A3">
        <w:rPr>
          <w:rFonts w:asciiTheme="minorHAnsi" w:eastAsia="Century" w:hAnsiTheme="minorHAnsi" w:cstheme="minorHAnsi"/>
          <w:spacing w:val="1"/>
          <w:w w:val="99"/>
          <w:sz w:val="22"/>
          <w:szCs w:val="22"/>
        </w:rPr>
        <w:t>jago@gmail.com</w:t>
      </w:r>
    </w:p>
    <w:p w14:paraId="35C3C162" w14:textId="40C1F97E" w:rsidR="007F20B9" w:rsidRPr="008E60A3" w:rsidRDefault="008E60A3" w:rsidP="008E60A3">
      <w:pPr>
        <w:spacing w:before="10" w:line="260" w:lineRule="exact"/>
        <w:ind w:left="720" w:right="450"/>
        <w:rPr>
          <w:rFonts w:asciiTheme="minorHAnsi" w:eastAsia="Century" w:hAnsiTheme="minorHAnsi" w:cstheme="minorHAnsi"/>
          <w:sz w:val="22"/>
          <w:szCs w:val="22"/>
        </w:rPr>
        <w:sectPr w:rsidR="007F20B9" w:rsidRPr="008E60A3">
          <w:type w:val="continuous"/>
          <w:pgSz w:w="11900" w:h="16840"/>
          <w:pgMar w:top="380" w:right="460" w:bottom="0" w:left="460" w:header="720" w:footer="720" w:gutter="0"/>
          <w:cols w:num="2" w:space="720" w:equalWidth="0">
            <w:col w:w="5108" w:space="608"/>
            <w:col w:w="5264"/>
          </w:cols>
        </w:sectPr>
      </w:pPr>
      <w:r>
        <w:rPr>
          <w:rFonts w:asciiTheme="minorHAnsi" w:hAnsiTheme="minorHAnsi" w:cstheme="minorHAnsi"/>
          <w:b/>
          <w:spacing w:val="1"/>
          <w:w w:val="126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pacing w:val="1"/>
          <w:w w:val="126"/>
          <w:sz w:val="22"/>
          <w:szCs w:val="22"/>
        </w:rPr>
        <w:tab/>
        <w:t xml:space="preserve">  </w:t>
      </w:r>
      <w:r w:rsidR="001A0EDF" w:rsidRPr="008E60A3">
        <w:rPr>
          <w:rFonts w:asciiTheme="minorHAnsi" w:hAnsiTheme="minorHAnsi" w:cstheme="minorHAnsi"/>
          <w:b/>
          <w:spacing w:val="1"/>
          <w:w w:val="126"/>
          <w:sz w:val="22"/>
          <w:szCs w:val="22"/>
        </w:rPr>
        <w:t>P</w:t>
      </w:r>
      <w:r w:rsidR="001A0EDF" w:rsidRPr="008E60A3">
        <w:rPr>
          <w:rFonts w:asciiTheme="minorHAnsi" w:hAnsiTheme="minorHAnsi" w:cstheme="minorHAnsi"/>
          <w:b/>
          <w:spacing w:val="1"/>
          <w:w w:val="125"/>
          <w:sz w:val="22"/>
          <w:szCs w:val="22"/>
        </w:rPr>
        <w:t>h</w:t>
      </w:r>
      <w:r w:rsidR="001A0EDF" w:rsidRPr="008E60A3">
        <w:rPr>
          <w:rFonts w:asciiTheme="minorHAnsi" w:hAnsiTheme="minorHAnsi" w:cstheme="minorHAnsi"/>
          <w:b/>
          <w:spacing w:val="1"/>
          <w:w w:val="124"/>
          <w:sz w:val="22"/>
          <w:szCs w:val="22"/>
        </w:rPr>
        <w:t>o</w:t>
      </w:r>
      <w:r w:rsidR="001A0EDF" w:rsidRPr="008E60A3">
        <w:rPr>
          <w:rFonts w:asciiTheme="minorHAnsi" w:hAnsiTheme="minorHAnsi" w:cstheme="minorHAnsi"/>
          <w:b/>
          <w:spacing w:val="1"/>
          <w:w w:val="125"/>
          <w:sz w:val="22"/>
          <w:szCs w:val="22"/>
        </w:rPr>
        <w:t>n</w:t>
      </w:r>
      <w:r w:rsidR="001A0EDF" w:rsidRPr="008E60A3">
        <w:rPr>
          <w:rFonts w:asciiTheme="minorHAnsi" w:hAnsiTheme="minorHAnsi" w:cstheme="minorHAnsi"/>
          <w:b/>
          <w:spacing w:val="-5"/>
          <w:w w:val="131"/>
          <w:sz w:val="22"/>
          <w:szCs w:val="22"/>
        </w:rPr>
        <w:t>e</w:t>
      </w:r>
      <w:r w:rsidR="001A0EDF" w:rsidRPr="008E60A3">
        <w:rPr>
          <w:rFonts w:asciiTheme="minorHAnsi" w:hAnsiTheme="minorHAnsi" w:cstheme="minorHAnsi"/>
          <w:b/>
          <w:w w:val="84"/>
          <w:sz w:val="22"/>
          <w:szCs w:val="22"/>
        </w:rPr>
        <w:t>:</w:t>
      </w:r>
      <w:r w:rsidR="001A0EDF" w:rsidRPr="008E60A3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1A0EDF" w:rsidRPr="008E60A3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="001A0EDF" w:rsidRPr="008E60A3">
        <w:rPr>
          <w:rFonts w:asciiTheme="minorHAnsi" w:eastAsia="Century" w:hAnsiTheme="minorHAnsi" w:cstheme="minorHAnsi"/>
          <w:spacing w:val="1"/>
          <w:w w:val="99"/>
          <w:sz w:val="22"/>
          <w:szCs w:val="22"/>
        </w:rPr>
        <w:t>+91</w:t>
      </w:r>
      <w:r w:rsidR="001A0EDF" w:rsidRPr="008E60A3">
        <w:rPr>
          <w:rFonts w:asciiTheme="minorHAnsi" w:eastAsia="Century" w:hAnsiTheme="minorHAnsi" w:cstheme="minorHAnsi"/>
          <w:spacing w:val="1"/>
          <w:w w:val="98"/>
          <w:sz w:val="22"/>
          <w:szCs w:val="22"/>
        </w:rPr>
        <w:t>-</w:t>
      </w:r>
      <w:r w:rsidR="001A0EDF" w:rsidRPr="008E60A3">
        <w:rPr>
          <w:rFonts w:asciiTheme="minorHAnsi" w:eastAsia="Century" w:hAnsiTheme="minorHAnsi" w:cstheme="minorHAnsi"/>
          <w:spacing w:val="1"/>
          <w:w w:val="99"/>
          <w:sz w:val="22"/>
          <w:szCs w:val="22"/>
        </w:rPr>
        <w:t>961949879</w:t>
      </w:r>
      <w:r w:rsidR="001A0EDF" w:rsidRPr="008E60A3">
        <w:rPr>
          <w:rFonts w:asciiTheme="minorHAnsi" w:eastAsia="Century" w:hAnsiTheme="minorHAnsi" w:cstheme="minorHAnsi"/>
          <w:w w:val="99"/>
          <w:sz w:val="22"/>
          <w:szCs w:val="22"/>
        </w:rPr>
        <w:t>4</w:t>
      </w:r>
    </w:p>
    <w:p w14:paraId="31DEAF5C" w14:textId="77777777" w:rsidR="007F20B9" w:rsidRPr="008E60A3" w:rsidRDefault="007F20B9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6FA1F55" w14:textId="77777777" w:rsidR="007F20B9" w:rsidRPr="008E60A3" w:rsidRDefault="001A0EDF">
      <w:pPr>
        <w:spacing w:before="15" w:line="276" w:lineRule="auto"/>
        <w:ind w:left="2138" w:right="730" w:hanging="202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OVERV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W              </w:t>
      </w:r>
      <w:r w:rsidRPr="008E60A3">
        <w:rPr>
          <w:rFonts w:asciiTheme="minorHAnsi" w:eastAsia="Century" w:hAnsiTheme="minorHAnsi" w:cstheme="minorHAnsi"/>
          <w:spacing w:val="3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Champio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f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ool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echnologies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wi</w:t>
      </w:r>
      <w:r w:rsidRPr="008E60A3">
        <w:rPr>
          <w:rFonts w:asciiTheme="minorHAnsi" w:eastAsia="Century" w:hAnsiTheme="minorHAnsi" w:cstheme="minorHAnsi"/>
          <w:sz w:val="22"/>
          <w:szCs w:val="22"/>
        </w:rPr>
        <w:t>th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a 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rac</w:t>
      </w:r>
      <w:r w:rsidRPr="008E60A3">
        <w:rPr>
          <w:rFonts w:asciiTheme="minorHAnsi" w:eastAsia="Century" w:hAnsiTheme="minorHAnsi" w:cstheme="minorHAnsi"/>
          <w:sz w:val="22"/>
          <w:szCs w:val="22"/>
        </w:rPr>
        <w:t>k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recor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f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crea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d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implemen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suc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cessfu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programs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orkin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closel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wi</w:t>
      </w:r>
      <w:r w:rsidRPr="008E60A3">
        <w:rPr>
          <w:rFonts w:asciiTheme="minorHAnsi" w:eastAsia="Century" w:hAnsiTheme="minorHAnsi" w:cstheme="minorHAnsi"/>
          <w:sz w:val="22"/>
          <w:szCs w:val="22"/>
        </w:rPr>
        <w:t>th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ea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e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clien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ts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to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crea</w:t>
      </w:r>
      <w:r w:rsidRPr="008E60A3">
        <w:rPr>
          <w:rFonts w:asciiTheme="minorHAnsi" w:eastAsia="Century" w:hAnsiTheme="minorHAnsi" w:cstheme="minorHAnsi"/>
          <w:sz w:val="22"/>
          <w:szCs w:val="22"/>
        </w:rPr>
        <w:t>te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effec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iv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campaigns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0490E197" w14:textId="77777777" w:rsidR="007F20B9" w:rsidRPr="008E60A3" w:rsidRDefault="007F20B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52B0BF0" w14:textId="77777777" w:rsidR="007F20B9" w:rsidRPr="008E60A3" w:rsidRDefault="001A0EDF">
      <w:pPr>
        <w:spacing w:line="276" w:lineRule="auto"/>
        <w:ind w:left="2138" w:right="471"/>
        <w:jc w:val="both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A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regula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facul</w:t>
      </w:r>
      <w:r w:rsidRPr="008E60A3">
        <w:rPr>
          <w:rFonts w:asciiTheme="minorHAnsi" w:eastAsia="Century" w:hAnsiTheme="minorHAnsi" w:cstheme="minorHAnsi"/>
          <w:sz w:val="22"/>
          <w:szCs w:val="22"/>
        </w:rPr>
        <w:t>ty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Learnin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alys</w:t>
      </w:r>
      <w:r w:rsidRPr="008E60A3">
        <w:rPr>
          <w:rFonts w:asciiTheme="minorHAnsi" w:eastAsia="Century" w:hAnsiTheme="minorHAnsi" w:cstheme="minorHAnsi"/>
          <w:sz w:val="22"/>
          <w:szCs w:val="22"/>
        </w:rPr>
        <w:t>t,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8E60A3">
        <w:rPr>
          <w:rFonts w:asciiTheme="minorHAnsi" w:eastAsia="Century" w:hAnsiTheme="minorHAnsi" w:cstheme="minorHAnsi"/>
          <w:sz w:val="22"/>
          <w:szCs w:val="22"/>
        </w:rPr>
        <w:t>te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Mumbai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wa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a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gues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t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lec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ure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College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Mumba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Saka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erna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iona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Learnin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Pun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to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delive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r a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lec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ur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media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1F75C4DD" w14:textId="77777777" w:rsidR="007F20B9" w:rsidRPr="008E60A3" w:rsidRDefault="007F20B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40E217D" w14:textId="77777777" w:rsidR="007F20B9" w:rsidRPr="008E60A3" w:rsidRDefault="001A0EDF">
      <w:pPr>
        <w:spacing w:line="276" w:lineRule="auto"/>
        <w:ind w:left="2138" w:right="667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eam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driv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channel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SM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Bangalore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SM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Mumba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(Socia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ee</w:t>
      </w:r>
      <w:r w:rsidRPr="008E60A3">
        <w:rPr>
          <w:rFonts w:asciiTheme="minorHAnsi" w:eastAsia="Century" w:hAnsiTheme="minorHAnsi" w:cstheme="minorHAnsi"/>
          <w:sz w:val="22"/>
          <w:szCs w:val="22"/>
        </w:rPr>
        <w:t>k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ions)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TEDxGa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ewa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1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(Mumbai</w:t>
      </w:r>
      <w:r w:rsidRPr="008E60A3">
        <w:rPr>
          <w:rFonts w:asciiTheme="minorHAnsi" w:eastAsia="Century" w:hAnsiTheme="minorHAnsi" w:cstheme="minorHAnsi"/>
          <w:sz w:val="22"/>
          <w:szCs w:val="22"/>
        </w:rPr>
        <w:t>)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Mor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Tha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R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Globa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(MTHRG)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2D276BAA" w14:textId="77777777" w:rsidR="007F20B9" w:rsidRPr="008E60A3" w:rsidRDefault="007F20B9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C5A1586" w14:textId="77777777" w:rsidR="007F20B9" w:rsidRPr="008E60A3" w:rsidRDefault="001A0EDF">
      <w:pPr>
        <w:spacing w:line="260" w:lineRule="atLeast"/>
        <w:ind w:left="2138" w:right="685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hav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4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years</w:t>
      </w:r>
      <w:r w:rsidRPr="008E60A3">
        <w:rPr>
          <w:rFonts w:asciiTheme="minorHAnsi" w:eastAsia="Century" w:hAnsiTheme="minorHAnsi" w:cstheme="minorHAnsi"/>
          <w:sz w:val="22"/>
          <w:szCs w:val="22"/>
        </w:rPr>
        <w:t>+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experienc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space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onlin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repu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managemen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t,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developmen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t,</w:t>
      </w:r>
      <w:r w:rsidRPr="008E60A3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idea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campaigns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reng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henin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clien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rela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ionships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1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bran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d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building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bran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awareness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crisi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managemen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t,</w:t>
      </w:r>
      <w:r w:rsidRPr="008E60A3">
        <w:rPr>
          <w:rFonts w:asciiTheme="minorHAnsi" w:eastAsia="Century" w:hAnsiTheme="minorHAnsi" w:cstheme="minorHAnsi"/>
          <w:spacing w:val="-1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analy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ic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rics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m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proficien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wi</w:t>
      </w:r>
      <w:r w:rsidRPr="008E60A3">
        <w:rPr>
          <w:rFonts w:asciiTheme="minorHAnsi" w:eastAsia="Century" w:hAnsiTheme="minorHAnsi" w:cstheme="minorHAnsi"/>
          <w:sz w:val="22"/>
          <w:szCs w:val="22"/>
        </w:rPr>
        <w:t>th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ool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lik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Radian6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Simplify360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LocoBuzz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Germin8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Buffer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Nuvi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Hoo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sui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Twee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dec</w:t>
      </w:r>
      <w:r w:rsidRPr="008E60A3">
        <w:rPr>
          <w:rFonts w:asciiTheme="minorHAnsi" w:eastAsia="Century" w:hAnsiTheme="minorHAnsi" w:cstheme="minorHAnsi"/>
          <w:sz w:val="22"/>
          <w:szCs w:val="22"/>
        </w:rPr>
        <w:t>k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more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06F89B70" w14:textId="77777777" w:rsidR="007F20B9" w:rsidRPr="008E60A3" w:rsidRDefault="007F20B9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0A6FBE6E" w14:textId="77777777" w:rsidR="007F20B9" w:rsidRPr="008E60A3" w:rsidRDefault="007F20B9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7F20B9" w:rsidRPr="008E60A3">
          <w:type w:val="continuous"/>
          <w:pgSz w:w="11900" w:h="16840"/>
          <w:pgMar w:top="380" w:right="460" w:bottom="0" w:left="460" w:header="720" w:footer="720" w:gutter="0"/>
          <w:cols w:space="720"/>
        </w:sectPr>
      </w:pPr>
    </w:p>
    <w:p w14:paraId="7BE931E9" w14:textId="77777777" w:rsidR="007F20B9" w:rsidRPr="008E60A3" w:rsidRDefault="001A0EDF">
      <w:pPr>
        <w:spacing w:before="20" w:line="276" w:lineRule="auto"/>
        <w:ind w:left="110" w:right="-36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OR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K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EXPER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ENC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</w:p>
    <w:p w14:paraId="3C2CC170" w14:textId="77777777" w:rsidR="007F20B9" w:rsidRPr="008E60A3" w:rsidRDefault="001A0EDF">
      <w:pPr>
        <w:spacing w:before="27" w:line="260" w:lineRule="exact"/>
        <w:ind w:right="-43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br w:type="column"/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Hunga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1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Digita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Service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(A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8E60A3">
        <w:rPr>
          <w:rFonts w:asciiTheme="minorHAnsi" w:eastAsia="Century" w:hAnsiTheme="minorHAnsi" w:cstheme="minorHAnsi"/>
          <w:sz w:val="22"/>
          <w:szCs w:val="22"/>
        </w:rPr>
        <w:t>P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Grou</w:t>
      </w:r>
      <w:r w:rsidRPr="008E60A3">
        <w:rPr>
          <w:rFonts w:asciiTheme="minorHAnsi" w:eastAsia="Century" w:hAnsiTheme="minorHAnsi" w:cstheme="minorHAnsi"/>
          <w:sz w:val="22"/>
          <w:szCs w:val="22"/>
        </w:rPr>
        <w:t>p</w:t>
      </w:r>
      <w:r w:rsidRPr="008E60A3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Co</w:t>
      </w:r>
      <w:r w:rsidRPr="008E60A3">
        <w:rPr>
          <w:rFonts w:asciiTheme="minorHAnsi" w:eastAsia="Century" w:hAnsiTheme="minorHAnsi" w:cstheme="minorHAnsi"/>
          <w:spacing w:val="2"/>
          <w:w w:val="101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pany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)</w:t>
      </w:r>
    </w:p>
    <w:p w14:paraId="1C05C107" w14:textId="77777777" w:rsidR="007F20B9" w:rsidRPr="008E60A3" w:rsidRDefault="001A0EDF">
      <w:pPr>
        <w:spacing w:before="75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Assistan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anage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-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w w:val="101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edi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a</w:t>
      </w:r>
    </w:p>
    <w:p w14:paraId="23CAED21" w14:textId="77777777" w:rsidR="007F20B9" w:rsidRPr="008E60A3" w:rsidRDefault="007F20B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AF7DEAF" w14:textId="77777777" w:rsidR="007F20B9" w:rsidRPr="008E60A3" w:rsidRDefault="001A0EDF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b/>
          <w:spacing w:val="1"/>
          <w:w w:val="111"/>
          <w:position w:val="-1"/>
          <w:sz w:val="22"/>
          <w:szCs w:val="22"/>
        </w:rPr>
        <w:t>R</w:t>
      </w:r>
      <w:r w:rsidRPr="008E60A3">
        <w:rPr>
          <w:rFonts w:asciiTheme="minorHAnsi" w:hAnsiTheme="minorHAnsi" w:cstheme="minorHAnsi"/>
          <w:b/>
          <w:spacing w:val="1"/>
          <w:w w:val="128"/>
          <w:position w:val="-1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spacing w:val="1"/>
          <w:w w:val="118"/>
          <w:position w:val="-1"/>
          <w:sz w:val="22"/>
          <w:szCs w:val="22"/>
        </w:rPr>
        <w:t>p</w:t>
      </w:r>
      <w:r w:rsidRPr="008E60A3">
        <w:rPr>
          <w:rFonts w:asciiTheme="minorHAnsi" w:hAnsiTheme="minorHAnsi" w:cstheme="minorHAnsi"/>
          <w:b/>
          <w:spacing w:val="1"/>
          <w:w w:val="121"/>
          <w:position w:val="-1"/>
          <w:sz w:val="22"/>
          <w:szCs w:val="22"/>
        </w:rPr>
        <w:t>o</w:t>
      </w:r>
      <w:r w:rsidRPr="008E60A3">
        <w:rPr>
          <w:rFonts w:asciiTheme="minorHAnsi" w:hAnsiTheme="minorHAnsi" w:cstheme="minorHAnsi"/>
          <w:b/>
          <w:spacing w:val="1"/>
          <w:w w:val="122"/>
          <w:position w:val="-1"/>
          <w:sz w:val="22"/>
          <w:szCs w:val="22"/>
        </w:rPr>
        <w:t>n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15"/>
          <w:position w:val="-1"/>
          <w:sz w:val="22"/>
          <w:szCs w:val="22"/>
        </w:rPr>
        <w:t>b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w w:val="125"/>
          <w:position w:val="-1"/>
          <w:sz w:val="22"/>
          <w:szCs w:val="22"/>
        </w:rPr>
        <w:t>l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26"/>
          <w:position w:val="-1"/>
          <w:sz w:val="22"/>
          <w:szCs w:val="22"/>
        </w:rPr>
        <w:t>t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28"/>
          <w:position w:val="-1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:</w:t>
      </w:r>
    </w:p>
    <w:p w14:paraId="5226B54B" w14:textId="77777777" w:rsidR="007F20B9" w:rsidRPr="008E60A3" w:rsidRDefault="001A0EDF">
      <w:pPr>
        <w:spacing w:before="11"/>
        <w:rPr>
          <w:rFonts w:asciiTheme="minorHAnsi" w:eastAsia="Century" w:hAnsiTheme="minorHAnsi" w:cstheme="minorHAnsi"/>
          <w:sz w:val="22"/>
          <w:szCs w:val="22"/>
        </w:rPr>
        <w:sectPr w:rsidR="007F20B9" w:rsidRPr="008E60A3">
          <w:type w:val="continuous"/>
          <w:pgSz w:w="11900" w:h="16840"/>
          <w:pgMar w:top="380" w:right="460" w:bottom="0" w:left="460" w:header="720" w:footer="720" w:gutter="0"/>
          <w:cols w:num="3" w:space="720" w:equalWidth="0">
            <w:col w:w="1491" w:space="647"/>
            <w:col w:w="3955" w:space="1835"/>
            <w:col w:w="3052"/>
          </w:cols>
        </w:sectPr>
      </w:pPr>
      <w:r w:rsidRPr="008E60A3">
        <w:rPr>
          <w:rFonts w:asciiTheme="minorHAnsi" w:hAnsiTheme="minorHAnsi" w:cstheme="minorHAnsi"/>
          <w:sz w:val="22"/>
          <w:szCs w:val="22"/>
        </w:rPr>
        <w:br w:type="column"/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arc</w:t>
      </w:r>
      <w:r w:rsidRPr="008E60A3">
        <w:rPr>
          <w:rFonts w:asciiTheme="minorHAnsi" w:eastAsia="Century" w:hAnsiTheme="minorHAnsi" w:cstheme="minorHAnsi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sz w:val="22"/>
          <w:szCs w:val="22"/>
        </w:rPr>
        <w:t>6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—</w:t>
      </w:r>
      <w:r w:rsidRPr="008E60A3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Presen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t</w:t>
      </w:r>
    </w:p>
    <w:p w14:paraId="3205D04B" w14:textId="77777777" w:rsidR="007F20B9" w:rsidRPr="008E60A3" w:rsidRDefault="007F20B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2414A31E" w14:textId="77777777" w:rsidR="007F20B9" w:rsidRPr="008E60A3" w:rsidRDefault="001A0EDF">
      <w:pPr>
        <w:spacing w:before="15" w:line="276" w:lineRule="auto"/>
        <w:ind w:left="2752" w:right="610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61654F5C">
          <v:group id="_x0000_s1128" style="position:absolute;left:0;text-align:left;margin-left:148.7pt;margin-top:5.6pt;width:3.85pt;height:3.85pt;z-index:-251676160;mso-position-horizontal-relative:page" coordorigin="2974,112" coordsize="77,77">
            <v:shape id="_x0000_s1130" style="position:absolute;left:2982;top:120;width:61;height:61" coordorigin="2982,120" coordsize="61,61" path="m3043,151r-8,20l3016,181r-4,l2992,174r-10,-19l2982,151r7,-21l3008,120r4,l3033,128r10,19l3043,151xe" fillcolor="#212121" stroked="f">
              <v:path arrowok="t"/>
            </v:shape>
            <v:shape id="_x0000_s1129" style="position:absolute;left:2982;top:120;width:61;height:61" coordorigin="2982,120" coordsize="61,61" path="m3043,151r-8,20l3016,181r-4,l2992,174r-10,-19l2982,151r7,-21l3008,120r4,l3033,128r10,19l3043,151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Spearheade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a 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ea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f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2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overloo</w:t>
      </w:r>
      <w:r w:rsidRPr="008E60A3">
        <w:rPr>
          <w:rFonts w:asciiTheme="minorHAnsi" w:eastAsia="Century" w:hAnsiTheme="minorHAnsi" w:cstheme="minorHAnsi"/>
          <w:sz w:val="22"/>
          <w:szCs w:val="22"/>
        </w:rPr>
        <w:t>k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hei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wor</w:t>
      </w:r>
      <w:r w:rsidRPr="008E60A3">
        <w:rPr>
          <w:rFonts w:asciiTheme="minorHAnsi" w:eastAsia="Century" w:hAnsiTheme="minorHAnsi" w:cstheme="minorHAnsi"/>
          <w:sz w:val="22"/>
          <w:szCs w:val="22"/>
        </w:rPr>
        <w:t>k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shar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feedbac</w:t>
      </w:r>
      <w:r w:rsidRPr="008E60A3">
        <w:rPr>
          <w:rFonts w:asciiTheme="minorHAnsi" w:eastAsia="Century" w:hAnsiTheme="minorHAnsi" w:cstheme="minorHAnsi"/>
          <w:sz w:val="22"/>
          <w:szCs w:val="22"/>
        </w:rPr>
        <w:t>k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to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hel</w:t>
      </w:r>
      <w:r w:rsidRPr="008E60A3">
        <w:rPr>
          <w:rFonts w:asciiTheme="minorHAnsi" w:eastAsia="Century" w:hAnsiTheme="minorHAnsi" w:cstheme="minorHAnsi"/>
          <w:sz w:val="22"/>
          <w:szCs w:val="22"/>
        </w:rPr>
        <w:t>p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he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m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grow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46C26F85" w14:textId="77777777" w:rsidR="007F20B9" w:rsidRPr="008E60A3" w:rsidRDefault="001A0EDF">
      <w:pPr>
        <w:ind w:left="275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06A258F6">
          <v:group id="_x0000_s1125" style="position:absolute;left:0;text-align:left;margin-left:148.7pt;margin-top:4.85pt;width:3.85pt;height:3.85pt;z-index:-251675136;mso-position-horizontal-relative:page" coordorigin="2974,97" coordsize="77,77">
            <v:shape id="_x0000_s1127" style="position:absolute;left:2982;top:105;width:61;height:61" coordorigin="2982,105" coordsize="61,61" path="m3043,136r-8,20l3016,166r-4,l2992,159r-10,-19l2982,136r7,-21l3008,105r4,l3033,113r10,19l3043,136xe" fillcolor="#212121" stroked="f">
              <v:path arrowok="t"/>
            </v:shape>
            <v:shape id="_x0000_s1126" style="position:absolute;left:2982;top:105;width:61;height:61" coordorigin="2982,105" coordsize="61,61" path="m3043,136r-8,20l3016,166r-4,l2992,159r-10,-19l2982,136r7,-21l3008,105r4,l3033,113r10,19l3043,136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Develop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manage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execu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asses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-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t,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ORM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campaign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brand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</w:p>
    <w:p w14:paraId="2C3D0EF2" w14:textId="77777777" w:rsidR="007F20B9" w:rsidRPr="008E60A3" w:rsidRDefault="001A0EDF">
      <w:pPr>
        <w:spacing w:before="36"/>
        <w:ind w:left="275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handled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3D731449" w14:textId="77777777" w:rsidR="007F20B9" w:rsidRPr="008E60A3" w:rsidRDefault="001A0EDF">
      <w:pPr>
        <w:spacing w:before="36" w:line="276" w:lineRule="auto"/>
        <w:ind w:left="2752" w:right="73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1D3B955C">
          <v:group id="_x0000_s1122" style="position:absolute;left:0;text-align:left;margin-left:148.7pt;margin-top:6.65pt;width:3.85pt;height:3.85pt;z-index:-251674112;mso-position-horizontal-relative:page" coordorigin="2974,133" coordsize="77,77">
            <v:shape id="_x0000_s1124" style="position:absolute;left:2982;top:141;width:61;height:61" coordorigin="2982,141" coordsize="61,61" path="m3043,172r-8,20l3016,202r-4,l2992,195r-10,-19l2982,172r7,-21l3008,141r4,l3033,149r10,19l3043,172xe" fillcolor="#212121" stroked="f">
              <v:path arrowok="t"/>
            </v:shape>
            <v:shape id="_x0000_s1123" style="position:absolute;left:2982;top:141;width:61;height:61" coordorigin="2982,141" coordsize="61,61" path="m3043,172r-8,20l3016,202r-4,l2992,195r-10,-19l2982,172r7,-21l3008,141r4,l3033,149r10,19l3043,172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hAnsiTheme="minorHAnsi" w:cstheme="minorHAnsi"/>
          <w:sz w:val="22"/>
          <w:szCs w:val="22"/>
        </w:rPr>
        <w:pict w14:anchorId="11DDA28C">
          <v:group id="_x0000_s1119" style="position:absolute;left:0;text-align:left;margin-left:148.7pt;margin-top:20.5pt;width:3.85pt;height:3.85pt;z-index:-251673088;mso-position-horizontal-relative:page" coordorigin="2974,410" coordsize="77,77">
            <v:shape id="_x0000_s1121" style="position:absolute;left:2982;top:417;width:61;height:61" coordorigin="2982,417" coordsize="61,61" path="m3043,448r-8,21l3016,479r-4,l2992,471r-10,-19l2982,448r7,-20l3008,418r4,-1l3033,425r10,19l3043,448xe" fillcolor="#212121" stroked="f">
              <v:path arrowok="t"/>
            </v:shape>
            <v:shape id="_x0000_s1120" style="position:absolute;left:2982;top:417;width:61;height:61" coordorigin="2982,417" coordsize="61,61" path="m3043,448r-8,21l3016,479r-4,l2992,471r-10,-19l2982,448r7,-20l3008,418r4,-1l3033,425r10,19l3043,448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Effec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ivel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driv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bran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awareness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engagemen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raffi</w:t>
      </w:r>
      <w:r w:rsidRPr="008E60A3">
        <w:rPr>
          <w:rFonts w:asciiTheme="minorHAnsi" w:eastAsia="Century" w:hAnsiTheme="minorHAnsi" w:cstheme="minorHAnsi"/>
          <w:sz w:val="22"/>
          <w:szCs w:val="22"/>
        </w:rPr>
        <w:t>c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to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pages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Achiev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a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rong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visibl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presenc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develo</w:t>
      </w:r>
      <w:r w:rsidRPr="008E60A3">
        <w:rPr>
          <w:rFonts w:asciiTheme="minorHAnsi" w:eastAsia="Century" w:hAnsiTheme="minorHAnsi" w:cstheme="minorHAnsi"/>
          <w:sz w:val="22"/>
          <w:szCs w:val="22"/>
        </w:rPr>
        <w:t>p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concep</w:t>
      </w:r>
      <w:r w:rsidRPr="008E60A3">
        <w:rPr>
          <w:rFonts w:asciiTheme="minorHAnsi" w:eastAsia="Century" w:hAnsiTheme="minorHAnsi" w:cstheme="minorHAnsi"/>
          <w:sz w:val="22"/>
          <w:szCs w:val="22"/>
        </w:rPr>
        <w:t>ts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wi</w:t>
      </w:r>
      <w:r w:rsidRPr="008E60A3">
        <w:rPr>
          <w:rFonts w:asciiTheme="minorHAnsi" w:eastAsia="Century" w:hAnsiTheme="minorHAnsi" w:cstheme="minorHAnsi"/>
          <w:sz w:val="22"/>
          <w:szCs w:val="22"/>
        </w:rPr>
        <w:t>th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vira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l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po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ial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inuousl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moni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onlin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publi</w:t>
      </w:r>
      <w:r w:rsidRPr="008E60A3">
        <w:rPr>
          <w:rFonts w:asciiTheme="minorHAnsi" w:eastAsia="Century" w:hAnsiTheme="minorHAnsi" w:cstheme="minorHAnsi"/>
          <w:sz w:val="22"/>
          <w:szCs w:val="22"/>
        </w:rPr>
        <w:t>c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rela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ion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ensur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succes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f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clien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programs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02DDFB1B" w14:textId="77777777" w:rsidR="007F20B9" w:rsidRPr="008E60A3" w:rsidRDefault="001A0EDF">
      <w:pPr>
        <w:spacing w:line="276" w:lineRule="auto"/>
        <w:ind w:left="2752" w:right="541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7EB18A34">
          <v:group id="_x0000_s1116" style="position:absolute;left:0;text-align:left;margin-left:148.7pt;margin-top:4.85pt;width:3.85pt;height:3.85pt;z-index:-251672064;mso-position-horizontal-relative:page" coordorigin="2974,97" coordsize="77,77">
            <v:shape id="_x0000_s1118" style="position:absolute;left:2982;top:105;width:61;height:61" coordorigin="2982,105" coordsize="61,61" path="m3043,136r-8,20l3016,166r-4,l2992,159r-10,-19l2982,136r7,-21l3008,105r4,l3033,113r10,19l3043,136xe" fillcolor="#212121" stroked="f">
              <v:path arrowok="t"/>
            </v:shape>
            <v:shape id="_x0000_s1117" style="position:absolute;left:2982;top:105;width:61;height:61" coordorigin="2982,105" coordsize="61,61" path="m3043,136r-8,20l3016,166r-4,l2992,159r-10,-19l2982,136r7,-21l3008,105r4,l3033,113r10,19l3043,136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Asses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marke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campaign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to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ermin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</w:t>
      </w:r>
      <w:r w:rsidRPr="008E60A3">
        <w:rPr>
          <w:rFonts w:asciiTheme="minorHAnsi" w:eastAsia="Century" w:hAnsiTheme="minorHAnsi" w:cstheme="minorHAnsi"/>
          <w:sz w:val="22"/>
          <w:szCs w:val="22"/>
        </w:rPr>
        <w:t>te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f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urn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if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 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p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to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ne</w:t>
      </w:r>
      <w:r w:rsidRPr="008E60A3">
        <w:rPr>
          <w:rFonts w:asciiTheme="minorHAnsi" w:eastAsia="Century" w:hAnsiTheme="minorHAnsi" w:cstheme="minorHAnsi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channel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to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op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imiz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RO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fue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revenu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grow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18F6F255" w14:textId="77777777" w:rsidR="007F20B9" w:rsidRPr="008E60A3" w:rsidRDefault="001A0EDF">
      <w:pPr>
        <w:spacing w:line="276" w:lineRule="auto"/>
        <w:ind w:left="2752" w:right="2891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7C0FF9AD">
          <v:group id="_x0000_s1113" style="position:absolute;left:0;text-align:left;margin-left:148.7pt;margin-top:4.85pt;width:3.85pt;height:3.85pt;z-index:-251671040;mso-position-horizontal-relative:page" coordorigin="2974,97" coordsize="77,77">
            <v:shape id="_x0000_s1115" style="position:absolute;left:2982;top:105;width:61;height:61" coordorigin="2982,105" coordsize="61,61" path="m3043,136r-8,20l3016,166r-4,l2992,159r-10,-19l2982,136r7,-21l3008,105r4,l3033,113r10,19l3043,136xe" fillcolor="#212121" stroked="f">
              <v:path arrowok="t"/>
            </v:shape>
            <v:shape id="_x0000_s1114" style="position:absolute;left:2982;top:105;width:61;height:61" coordorigin="2982,105" coordsize="61,61" path="m3043,136r-8,20l3016,166r-4,l2992,159r-10,-19l2982,136r7,-21l3008,105r4,l3033,113r10,19l3043,136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hAnsiTheme="minorHAnsi" w:cstheme="minorHAnsi"/>
          <w:sz w:val="22"/>
          <w:szCs w:val="22"/>
        </w:rPr>
        <w:pict w14:anchorId="0BEA6DBE">
          <v:group id="_x0000_s1110" style="position:absolute;left:0;text-align:left;margin-left:148.7pt;margin-top:18.7pt;width:3.85pt;height:3.85pt;z-index:-251670016;mso-position-horizontal-relative:page" coordorigin="2974,374" coordsize="77,77">
            <v:shape id="_x0000_s1112" style="position:absolute;left:2982;top:381;width:61;height:61" coordorigin="2982,381" coordsize="61,61" path="m3043,412r-8,21l3016,443r-4,l2992,435r-10,-19l2982,412r7,-20l3008,382r4,-1l3033,389r10,19l3043,412xe" fillcolor="#212121" stroked="f">
              <v:path arrowok="t"/>
            </v:shape>
            <v:shape id="_x0000_s1111" style="position:absolute;left:2982;top:381;width:61;height:61" coordorigin="2982,381" coordsize="61,61" path="m3043,412r-8,21l3016,443r-4,l2992,435r-10,-19l2982,412r7,-20l3008,382r4,-1l3033,389r10,19l3043,412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erac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wi</w:t>
      </w:r>
      <w:r w:rsidRPr="008E60A3">
        <w:rPr>
          <w:rFonts w:asciiTheme="minorHAnsi" w:eastAsia="Century" w:hAnsiTheme="minorHAnsi" w:cstheme="minorHAnsi"/>
          <w:sz w:val="22"/>
          <w:szCs w:val="22"/>
        </w:rPr>
        <w:t>th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clien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ak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prope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brief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execu</w:t>
      </w:r>
      <w:r w:rsidRPr="008E60A3">
        <w:rPr>
          <w:rFonts w:asciiTheme="minorHAnsi" w:eastAsia="Century" w:hAnsiTheme="minorHAnsi" w:cstheme="minorHAnsi"/>
          <w:sz w:val="22"/>
          <w:szCs w:val="22"/>
        </w:rPr>
        <w:t>te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t.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tt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clien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mee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ings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54BB7136" w14:textId="77777777" w:rsidR="007F20B9" w:rsidRPr="008E60A3" w:rsidRDefault="001A0EDF">
      <w:pPr>
        <w:ind w:left="275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3B80CA4C">
          <v:group id="_x0000_s1107" style="position:absolute;left:0;text-align:left;margin-left:148.7pt;margin-top:4.85pt;width:3.85pt;height:3.85pt;z-index:-251668992;mso-position-horizontal-relative:page" coordorigin="2974,97" coordsize="77,77">
            <v:shape id="_x0000_s1109" style="position:absolute;left:2982;top:105;width:61;height:61" coordorigin="2982,105" coordsize="61,61" path="m3043,136r-8,20l3016,166r-4,l2992,159r-10,-19l2982,136r7,-21l3008,105r4,l3033,113r10,19l3043,136xe" fillcolor="#212121" stroked="f">
              <v:path arrowok="t"/>
            </v:shape>
            <v:shape id="_x0000_s1108" style="position:absolute;left:2982;top:105;width:61;height:61" coordorigin="2982,105" coordsize="61,61" path="m3043,136r-8,20l3016,166r-4,l2992,159r-10,-19l2982,136r7,-21l3008,105r4,l3033,113r10,19l3043,136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ribu</w:t>
      </w:r>
      <w:r w:rsidRPr="008E60A3">
        <w:rPr>
          <w:rFonts w:asciiTheme="minorHAnsi" w:eastAsia="Century" w:hAnsiTheme="minorHAnsi" w:cstheme="minorHAnsi"/>
          <w:sz w:val="22"/>
          <w:szCs w:val="22"/>
        </w:rPr>
        <w:t>te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to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ches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35F2F64A" w14:textId="77777777" w:rsidR="007F20B9" w:rsidRPr="008E60A3" w:rsidRDefault="007F20B9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4DF4E46" w14:textId="77777777" w:rsidR="007F20B9" w:rsidRPr="008E60A3" w:rsidRDefault="007F20B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CAA1A8" w14:textId="77777777" w:rsidR="007F20B9" w:rsidRPr="008E60A3" w:rsidRDefault="001A0EDF">
      <w:pPr>
        <w:ind w:left="213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b/>
          <w:spacing w:val="1"/>
          <w:w w:val="119"/>
          <w:sz w:val="22"/>
          <w:szCs w:val="22"/>
        </w:rPr>
        <w:t>Brand</w:t>
      </w:r>
      <w:r w:rsidRPr="008E60A3">
        <w:rPr>
          <w:rFonts w:asciiTheme="minorHAnsi" w:hAnsiTheme="minorHAnsi" w:cstheme="minorHAnsi"/>
          <w:b/>
          <w:w w:val="119"/>
          <w:sz w:val="22"/>
          <w:szCs w:val="22"/>
        </w:rPr>
        <w:t xml:space="preserve">s </w:t>
      </w:r>
      <w:r w:rsidRPr="008E60A3">
        <w:rPr>
          <w:rFonts w:asciiTheme="minorHAnsi" w:hAnsiTheme="minorHAnsi" w:cstheme="minorHAnsi"/>
          <w:b/>
          <w:spacing w:val="1"/>
          <w:w w:val="122"/>
          <w:sz w:val="22"/>
          <w:szCs w:val="22"/>
        </w:rPr>
        <w:t>h</w:t>
      </w:r>
      <w:r w:rsidRPr="008E60A3">
        <w:rPr>
          <w:rFonts w:asciiTheme="minorHAnsi" w:hAnsiTheme="minorHAnsi" w:cstheme="minorHAnsi"/>
          <w:b/>
          <w:spacing w:val="1"/>
          <w:w w:val="121"/>
          <w:sz w:val="22"/>
          <w:szCs w:val="22"/>
        </w:rPr>
        <w:t>a</w:t>
      </w:r>
      <w:r w:rsidRPr="008E60A3">
        <w:rPr>
          <w:rFonts w:asciiTheme="minorHAnsi" w:hAnsiTheme="minorHAnsi" w:cstheme="minorHAnsi"/>
          <w:b/>
          <w:spacing w:val="1"/>
          <w:w w:val="122"/>
          <w:sz w:val="22"/>
          <w:szCs w:val="22"/>
        </w:rPr>
        <w:t>n</w:t>
      </w:r>
      <w:r w:rsidRPr="008E60A3">
        <w:rPr>
          <w:rFonts w:asciiTheme="minorHAnsi" w:hAnsiTheme="minorHAnsi" w:cstheme="minorHAnsi"/>
          <w:b/>
          <w:spacing w:val="1"/>
          <w:w w:val="118"/>
          <w:sz w:val="22"/>
          <w:szCs w:val="22"/>
        </w:rPr>
        <w:t>d</w:t>
      </w:r>
      <w:r w:rsidRPr="008E60A3">
        <w:rPr>
          <w:rFonts w:asciiTheme="minorHAnsi" w:hAnsiTheme="minorHAnsi" w:cstheme="minorHAnsi"/>
          <w:b/>
          <w:w w:val="125"/>
          <w:sz w:val="22"/>
          <w:szCs w:val="22"/>
        </w:rPr>
        <w:t>l</w:t>
      </w:r>
      <w:r w:rsidRPr="008E60A3">
        <w:rPr>
          <w:rFonts w:asciiTheme="minorHAnsi" w:hAnsiTheme="minorHAnsi" w:cstheme="minorHAnsi"/>
          <w:b/>
          <w:spacing w:val="1"/>
          <w:w w:val="128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18"/>
          <w:sz w:val="22"/>
          <w:szCs w:val="22"/>
        </w:rPr>
        <w:t>d</w:t>
      </w:r>
      <w:r w:rsidRPr="008E60A3">
        <w:rPr>
          <w:rFonts w:asciiTheme="minorHAnsi" w:hAnsiTheme="minorHAnsi" w:cstheme="minorHAnsi"/>
          <w:b/>
          <w:w w:val="82"/>
          <w:sz w:val="22"/>
          <w:szCs w:val="22"/>
        </w:rPr>
        <w:t>:</w:t>
      </w:r>
      <w:r w:rsidRPr="008E60A3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Singapor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Touris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Board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Mahindr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4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wheelers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Kansa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Nerola</w:t>
      </w:r>
      <w:r w:rsidRPr="008E60A3">
        <w:rPr>
          <w:rFonts w:asciiTheme="minorHAnsi" w:eastAsia="Century" w:hAnsiTheme="minorHAnsi" w:cstheme="minorHAnsi"/>
          <w:sz w:val="22"/>
          <w:szCs w:val="22"/>
        </w:rPr>
        <w:t>c</w:t>
      </w:r>
    </w:p>
    <w:p w14:paraId="09A875CA" w14:textId="77777777" w:rsidR="007F20B9" w:rsidRPr="008E60A3" w:rsidRDefault="001A0EDF">
      <w:pPr>
        <w:spacing w:before="36"/>
        <w:ind w:left="213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Pain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TAT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Praves</w:t>
      </w:r>
      <w:r w:rsidRPr="008E60A3">
        <w:rPr>
          <w:rFonts w:asciiTheme="minorHAnsi" w:eastAsia="Century" w:hAnsiTheme="minorHAnsi" w:cstheme="minorHAnsi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Doors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Qyura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1EBB6C00" w14:textId="77777777" w:rsidR="007F20B9" w:rsidRPr="008E60A3" w:rsidRDefault="007F20B9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172AF686" w14:textId="77777777" w:rsidR="007F20B9" w:rsidRPr="008E60A3" w:rsidRDefault="001A0EDF">
      <w:pPr>
        <w:spacing w:before="11"/>
        <w:ind w:left="213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LIQV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ASI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A                                                   </w:t>
      </w:r>
      <w:r w:rsidRPr="008E60A3">
        <w:rPr>
          <w:rFonts w:asciiTheme="minorHAnsi" w:eastAsia="Century" w:hAnsiTheme="minorHAnsi" w:cstheme="minorHAnsi"/>
          <w:spacing w:val="5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Apri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sz w:val="22"/>
          <w:szCs w:val="22"/>
        </w:rPr>
        <w:t>5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—</w:t>
      </w:r>
      <w:r w:rsidRPr="008E60A3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Februar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1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6</w:t>
      </w:r>
    </w:p>
    <w:p w14:paraId="664020D5" w14:textId="77777777" w:rsidR="007F20B9" w:rsidRPr="008E60A3" w:rsidRDefault="001A0EDF">
      <w:pPr>
        <w:spacing w:before="79"/>
        <w:ind w:left="213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Strategis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t</w:t>
      </w:r>
    </w:p>
    <w:p w14:paraId="45388763" w14:textId="77777777" w:rsidR="007F20B9" w:rsidRPr="008E60A3" w:rsidRDefault="007F20B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4AEAC0C" w14:textId="77777777" w:rsidR="007F20B9" w:rsidRPr="008E60A3" w:rsidRDefault="001A0EDF">
      <w:pPr>
        <w:ind w:left="2138"/>
        <w:rPr>
          <w:rFonts w:asciiTheme="minorHAnsi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b/>
          <w:spacing w:val="1"/>
          <w:w w:val="111"/>
          <w:sz w:val="22"/>
          <w:szCs w:val="22"/>
        </w:rPr>
        <w:t>R</w:t>
      </w:r>
      <w:r w:rsidRPr="008E60A3">
        <w:rPr>
          <w:rFonts w:asciiTheme="minorHAnsi" w:hAnsiTheme="minorHAnsi" w:cstheme="minorHAnsi"/>
          <w:b/>
          <w:spacing w:val="1"/>
          <w:w w:val="128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27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spacing w:val="1"/>
          <w:w w:val="118"/>
          <w:sz w:val="22"/>
          <w:szCs w:val="22"/>
        </w:rPr>
        <w:t>p</w:t>
      </w:r>
      <w:r w:rsidRPr="008E60A3">
        <w:rPr>
          <w:rFonts w:asciiTheme="minorHAnsi" w:hAnsiTheme="minorHAnsi" w:cstheme="minorHAnsi"/>
          <w:b/>
          <w:spacing w:val="1"/>
          <w:w w:val="121"/>
          <w:sz w:val="22"/>
          <w:szCs w:val="22"/>
        </w:rPr>
        <w:t>o</w:t>
      </w:r>
      <w:r w:rsidRPr="008E60A3">
        <w:rPr>
          <w:rFonts w:asciiTheme="minorHAnsi" w:hAnsiTheme="minorHAnsi" w:cstheme="minorHAnsi"/>
          <w:b/>
          <w:spacing w:val="1"/>
          <w:w w:val="122"/>
          <w:sz w:val="22"/>
          <w:szCs w:val="22"/>
        </w:rPr>
        <w:t>n</w:t>
      </w:r>
      <w:r w:rsidRPr="008E60A3">
        <w:rPr>
          <w:rFonts w:asciiTheme="minorHAnsi" w:hAnsiTheme="minorHAnsi" w:cstheme="minorHAnsi"/>
          <w:b/>
          <w:spacing w:val="1"/>
          <w:w w:val="127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w w:val="132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15"/>
          <w:sz w:val="22"/>
          <w:szCs w:val="22"/>
        </w:rPr>
        <w:t>b</w:t>
      </w:r>
      <w:r w:rsidRPr="008E60A3">
        <w:rPr>
          <w:rFonts w:asciiTheme="minorHAnsi" w:hAnsiTheme="minorHAnsi" w:cstheme="minorHAnsi"/>
          <w:b/>
          <w:w w:val="132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w w:val="125"/>
          <w:sz w:val="22"/>
          <w:szCs w:val="22"/>
        </w:rPr>
        <w:t>l</w:t>
      </w:r>
      <w:r w:rsidRPr="008E60A3">
        <w:rPr>
          <w:rFonts w:asciiTheme="minorHAnsi" w:hAnsiTheme="minorHAnsi" w:cstheme="minorHAnsi"/>
          <w:b/>
          <w:w w:val="132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26"/>
          <w:sz w:val="22"/>
          <w:szCs w:val="22"/>
        </w:rPr>
        <w:t>t</w:t>
      </w:r>
      <w:r w:rsidRPr="008E60A3">
        <w:rPr>
          <w:rFonts w:asciiTheme="minorHAnsi" w:hAnsiTheme="minorHAnsi" w:cstheme="minorHAnsi"/>
          <w:b/>
          <w:w w:val="132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28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27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w w:val="82"/>
          <w:sz w:val="22"/>
          <w:szCs w:val="22"/>
        </w:rPr>
        <w:t>:</w:t>
      </w:r>
    </w:p>
    <w:p w14:paraId="5C0AFBFC" w14:textId="77777777" w:rsidR="007F20B9" w:rsidRPr="008E60A3" w:rsidRDefault="007F20B9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2C71D228" w14:textId="77777777" w:rsidR="007F20B9" w:rsidRPr="008E60A3" w:rsidRDefault="001A0EDF">
      <w:pPr>
        <w:ind w:left="213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•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eg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alon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wi</w:t>
      </w:r>
      <w:r w:rsidRPr="008E60A3">
        <w:rPr>
          <w:rFonts w:asciiTheme="minorHAnsi" w:eastAsia="Century" w:hAnsiTheme="minorHAnsi" w:cstheme="minorHAnsi"/>
          <w:sz w:val="22"/>
          <w:szCs w:val="22"/>
        </w:rPr>
        <w:t>th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Moni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oring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259819AE" w14:textId="77777777" w:rsidR="007F20B9" w:rsidRPr="008E60A3" w:rsidRDefault="007F20B9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571DF72F" w14:textId="77777777" w:rsidR="007F20B9" w:rsidRPr="008E60A3" w:rsidRDefault="001A0EDF">
      <w:pPr>
        <w:ind w:left="2138"/>
        <w:rPr>
          <w:rFonts w:asciiTheme="minorHAnsi" w:eastAsia="Century" w:hAnsiTheme="minorHAnsi" w:cstheme="minorHAnsi"/>
          <w:sz w:val="22"/>
          <w:szCs w:val="22"/>
        </w:rPr>
        <w:sectPr w:rsidR="007F20B9" w:rsidRPr="008E60A3">
          <w:type w:val="continuous"/>
          <w:pgSz w:w="11900" w:h="16840"/>
          <w:pgMar w:top="380" w:right="460" w:bottom="0" w:left="460" w:header="720" w:footer="720" w:gutter="0"/>
          <w:cols w:space="720"/>
        </w:sectPr>
      </w:pPr>
      <w:r w:rsidRPr="008E60A3">
        <w:rPr>
          <w:rFonts w:asciiTheme="minorHAnsi" w:eastAsia="Century" w:hAnsiTheme="minorHAnsi" w:cstheme="minorHAnsi"/>
          <w:sz w:val="22"/>
          <w:szCs w:val="22"/>
        </w:rPr>
        <w:lastRenderedPageBreak/>
        <w:t>• 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egiz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execu</w:t>
      </w:r>
      <w:r w:rsidRPr="008E60A3">
        <w:rPr>
          <w:rFonts w:asciiTheme="minorHAnsi" w:eastAsia="Century" w:hAnsiTheme="minorHAnsi" w:cstheme="minorHAnsi"/>
          <w:sz w:val="22"/>
          <w:szCs w:val="22"/>
        </w:rPr>
        <w:t>te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egie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ac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ivi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ie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campaigns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33A0B126" w14:textId="77777777" w:rsidR="007F20B9" w:rsidRPr="008E60A3" w:rsidRDefault="001A0EDF">
      <w:pPr>
        <w:spacing w:before="52"/>
        <w:ind w:left="209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z w:val="22"/>
          <w:szCs w:val="22"/>
        </w:rPr>
        <w:lastRenderedPageBreak/>
        <w:t xml:space="preserve">•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Developmen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brands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campaign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ches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36B8C7F0" w14:textId="77777777" w:rsidR="007F20B9" w:rsidRPr="008E60A3" w:rsidRDefault="007F20B9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69DB0073" w14:textId="77777777" w:rsidR="007F20B9" w:rsidRPr="008E60A3" w:rsidRDefault="001A0EDF">
      <w:pPr>
        <w:ind w:left="209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•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Execu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udyin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naly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ic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al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pla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form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runnin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ac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ivi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ie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</w:p>
    <w:p w14:paraId="11AD39CF" w14:textId="77777777" w:rsidR="007F20B9" w:rsidRPr="008E60A3" w:rsidRDefault="001A0EDF">
      <w:pPr>
        <w:spacing w:before="36"/>
        <w:ind w:left="209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Facebook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Twi</w:t>
      </w:r>
      <w:r w:rsidRPr="008E60A3">
        <w:rPr>
          <w:rFonts w:asciiTheme="minorHAnsi" w:eastAsia="Century" w:hAnsiTheme="minorHAnsi" w:cstheme="minorHAnsi"/>
          <w:sz w:val="22"/>
          <w:szCs w:val="22"/>
        </w:rPr>
        <w:t>tt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er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3D8F819B" w14:textId="77777777" w:rsidR="007F20B9" w:rsidRPr="008E60A3" w:rsidRDefault="007F20B9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456BF51E" w14:textId="77777777" w:rsidR="007F20B9" w:rsidRPr="008E60A3" w:rsidRDefault="001A0EDF">
      <w:pPr>
        <w:ind w:left="209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•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Runnin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crea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ad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Faceboo</w:t>
      </w:r>
      <w:r w:rsidRPr="008E60A3">
        <w:rPr>
          <w:rFonts w:asciiTheme="minorHAnsi" w:eastAsia="Century" w:hAnsiTheme="minorHAnsi" w:cstheme="minorHAnsi"/>
          <w:sz w:val="22"/>
          <w:szCs w:val="22"/>
        </w:rPr>
        <w:t>k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Twi</w:t>
      </w:r>
      <w:r w:rsidRPr="008E60A3">
        <w:rPr>
          <w:rFonts w:asciiTheme="minorHAnsi" w:eastAsia="Century" w:hAnsiTheme="minorHAnsi" w:cstheme="minorHAnsi"/>
          <w:sz w:val="22"/>
          <w:szCs w:val="22"/>
        </w:rPr>
        <w:t>tt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er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59A7699F" w14:textId="77777777" w:rsidR="007F20B9" w:rsidRPr="008E60A3" w:rsidRDefault="007F20B9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068BDDEB" w14:textId="77777777" w:rsidR="007F20B9" w:rsidRPr="008E60A3" w:rsidRDefault="001A0EDF">
      <w:pPr>
        <w:ind w:left="209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•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blogs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3ECD3C17" w14:textId="77777777" w:rsidR="007F20B9" w:rsidRPr="008E60A3" w:rsidRDefault="007F20B9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62870F47" w14:textId="77777777" w:rsidR="007F20B9" w:rsidRPr="008E60A3" w:rsidRDefault="001A0EDF">
      <w:pPr>
        <w:ind w:left="209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•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Makin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cas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udie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awar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ries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7261F739" w14:textId="77777777" w:rsidR="007F20B9" w:rsidRPr="008E60A3" w:rsidRDefault="007F20B9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33563D25" w14:textId="77777777" w:rsidR="007F20B9" w:rsidRPr="008E60A3" w:rsidRDefault="001A0EDF">
      <w:pPr>
        <w:spacing w:line="260" w:lineRule="atLeast"/>
        <w:ind w:left="2098" w:right="504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b/>
          <w:spacing w:val="1"/>
          <w:w w:val="119"/>
          <w:sz w:val="22"/>
          <w:szCs w:val="22"/>
        </w:rPr>
        <w:t>Brand</w:t>
      </w:r>
      <w:r w:rsidRPr="008E60A3">
        <w:rPr>
          <w:rFonts w:asciiTheme="minorHAnsi" w:hAnsiTheme="minorHAnsi" w:cstheme="minorHAnsi"/>
          <w:b/>
          <w:w w:val="119"/>
          <w:sz w:val="22"/>
          <w:szCs w:val="22"/>
        </w:rPr>
        <w:t xml:space="preserve">s </w:t>
      </w:r>
      <w:r w:rsidRPr="008E60A3">
        <w:rPr>
          <w:rFonts w:asciiTheme="minorHAnsi" w:hAnsiTheme="minorHAnsi" w:cstheme="minorHAnsi"/>
          <w:b/>
          <w:spacing w:val="1"/>
          <w:w w:val="122"/>
          <w:sz w:val="22"/>
          <w:szCs w:val="22"/>
        </w:rPr>
        <w:t>h</w:t>
      </w:r>
      <w:r w:rsidRPr="008E60A3">
        <w:rPr>
          <w:rFonts w:asciiTheme="minorHAnsi" w:hAnsiTheme="minorHAnsi" w:cstheme="minorHAnsi"/>
          <w:b/>
          <w:spacing w:val="1"/>
          <w:w w:val="121"/>
          <w:sz w:val="22"/>
          <w:szCs w:val="22"/>
        </w:rPr>
        <w:t>a</w:t>
      </w:r>
      <w:r w:rsidRPr="008E60A3">
        <w:rPr>
          <w:rFonts w:asciiTheme="minorHAnsi" w:hAnsiTheme="minorHAnsi" w:cstheme="minorHAnsi"/>
          <w:b/>
          <w:spacing w:val="1"/>
          <w:w w:val="122"/>
          <w:sz w:val="22"/>
          <w:szCs w:val="22"/>
        </w:rPr>
        <w:t>n</w:t>
      </w:r>
      <w:r w:rsidRPr="008E60A3">
        <w:rPr>
          <w:rFonts w:asciiTheme="minorHAnsi" w:hAnsiTheme="minorHAnsi" w:cstheme="minorHAnsi"/>
          <w:b/>
          <w:spacing w:val="1"/>
          <w:w w:val="118"/>
          <w:sz w:val="22"/>
          <w:szCs w:val="22"/>
        </w:rPr>
        <w:t>d</w:t>
      </w:r>
      <w:r w:rsidRPr="008E60A3">
        <w:rPr>
          <w:rFonts w:asciiTheme="minorHAnsi" w:hAnsiTheme="minorHAnsi" w:cstheme="minorHAnsi"/>
          <w:b/>
          <w:w w:val="125"/>
          <w:sz w:val="22"/>
          <w:szCs w:val="22"/>
        </w:rPr>
        <w:t>l</w:t>
      </w:r>
      <w:r w:rsidRPr="008E60A3">
        <w:rPr>
          <w:rFonts w:asciiTheme="minorHAnsi" w:hAnsiTheme="minorHAnsi" w:cstheme="minorHAnsi"/>
          <w:b/>
          <w:spacing w:val="1"/>
          <w:w w:val="128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18"/>
          <w:sz w:val="22"/>
          <w:szCs w:val="22"/>
        </w:rPr>
        <w:t>d</w:t>
      </w:r>
      <w:r w:rsidRPr="008E60A3">
        <w:rPr>
          <w:rFonts w:asciiTheme="minorHAnsi" w:hAnsiTheme="minorHAnsi" w:cstheme="minorHAnsi"/>
          <w:b/>
          <w:w w:val="82"/>
          <w:sz w:val="22"/>
          <w:szCs w:val="22"/>
        </w:rPr>
        <w:t>:</w:t>
      </w:r>
      <w:r w:rsidRPr="008E60A3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Celko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Mobiles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Legrand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Op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imu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Nu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ion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BSN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Ga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Jean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Muf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ti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Jeans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Kabel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GMA</w:t>
      </w:r>
      <w:r w:rsidRPr="008E60A3">
        <w:rPr>
          <w:rFonts w:asciiTheme="minorHAnsi" w:eastAsia="Century" w:hAnsiTheme="minorHAnsi" w:cstheme="minorHAnsi"/>
          <w:sz w:val="22"/>
          <w:szCs w:val="22"/>
        </w:rPr>
        <w:t>C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(GMA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NMAT)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ndiabull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Hom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Loans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DMT</w:t>
      </w:r>
      <w:r w:rsidRPr="008E60A3">
        <w:rPr>
          <w:rFonts w:asciiTheme="minorHAnsi" w:eastAsia="Century" w:hAnsiTheme="minorHAnsi" w:cstheme="minorHAnsi"/>
          <w:sz w:val="22"/>
          <w:szCs w:val="22"/>
        </w:rPr>
        <w:t>I,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Sukhwinde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r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Singh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0E747C9A" w14:textId="77777777" w:rsidR="007F20B9" w:rsidRPr="008E60A3" w:rsidRDefault="007F20B9">
      <w:pPr>
        <w:spacing w:before="6" w:line="240" w:lineRule="exact"/>
        <w:rPr>
          <w:rFonts w:asciiTheme="minorHAnsi" w:hAnsiTheme="minorHAnsi" w:cstheme="minorHAnsi"/>
          <w:sz w:val="22"/>
          <w:szCs w:val="22"/>
        </w:rPr>
        <w:sectPr w:rsidR="007F20B9" w:rsidRPr="008E60A3">
          <w:pgSz w:w="11900" w:h="16840"/>
          <w:pgMar w:top="400" w:right="520" w:bottom="0" w:left="500" w:header="0" w:footer="14" w:gutter="0"/>
          <w:cols w:space="720"/>
        </w:sectPr>
      </w:pPr>
    </w:p>
    <w:p w14:paraId="25DCD05A" w14:textId="77777777" w:rsidR="007F20B9" w:rsidRPr="008E60A3" w:rsidRDefault="001A0EDF">
      <w:pPr>
        <w:spacing w:before="27" w:line="260" w:lineRule="exact"/>
        <w:ind w:left="2098" w:right="266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Ashni</w:t>
      </w:r>
      <w:r w:rsidRPr="008E60A3">
        <w:rPr>
          <w:rFonts w:asciiTheme="minorHAnsi" w:eastAsia="Century" w:hAnsiTheme="minorHAnsi" w:cstheme="minorHAnsi"/>
          <w:sz w:val="22"/>
          <w:szCs w:val="22"/>
        </w:rPr>
        <w:t>k</w:t>
      </w:r>
      <w:r w:rsidRPr="008E60A3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Technolog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1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Solution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Pvt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  <w:r w:rsidRPr="008E60A3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Lt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d</w:t>
      </w:r>
    </w:p>
    <w:p w14:paraId="2331CD36" w14:textId="77777777" w:rsidR="007F20B9" w:rsidRPr="008E60A3" w:rsidRDefault="001A0EDF">
      <w:pPr>
        <w:spacing w:before="75"/>
        <w:ind w:left="2098" w:right="-54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anager</w:t>
      </w:r>
      <w:r w:rsidRPr="008E60A3">
        <w:rPr>
          <w:rFonts w:asciiTheme="minorHAnsi" w:eastAsia="Century" w:hAnsiTheme="minorHAnsi" w:cstheme="minorHAnsi"/>
          <w:sz w:val="22"/>
          <w:szCs w:val="22"/>
        </w:rPr>
        <w:t>-</w:t>
      </w:r>
      <w:r w:rsidRPr="008E60A3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arketin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1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&amp;amp</w:t>
      </w:r>
      <w:r w:rsidRPr="008E60A3">
        <w:rPr>
          <w:rFonts w:asciiTheme="minorHAnsi" w:eastAsia="Century" w:hAnsiTheme="minorHAnsi" w:cstheme="minorHAnsi"/>
          <w:sz w:val="22"/>
          <w:szCs w:val="22"/>
        </w:rPr>
        <w:t>;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w w:val="101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edi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a</w:t>
      </w:r>
    </w:p>
    <w:p w14:paraId="489A5327" w14:textId="77777777" w:rsidR="007F20B9" w:rsidRPr="008E60A3" w:rsidRDefault="007F20B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374E465" w14:textId="77777777" w:rsidR="007F20B9" w:rsidRPr="008E60A3" w:rsidRDefault="001A0EDF">
      <w:pPr>
        <w:spacing w:line="220" w:lineRule="exact"/>
        <w:ind w:left="2063" w:right="2382"/>
        <w:jc w:val="center"/>
        <w:rPr>
          <w:rFonts w:asciiTheme="minorHAnsi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b/>
          <w:spacing w:val="1"/>
          <w:w w:val="111"/>
          <w:position w:val="-1"/>
          <w:sz w:val="22"/>
          <w:szCs w:val="22"/>
        </w:rPr>
        <w:t>R</w:t>
      </w:r>
      <w:r w:rsidRPr="008E60A3">
        <w:rPr>
          <w:rFonts w:asciiTheme="minorHAnsi" w:hAnsiTheme="minorHAnsi" w:cstheme="minorHAnsi"/>
          <w:b/>
          <w:spacing w:val="1"/>
          <w:w w:val="128"/>
          <w:position w:val="-1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spacing w:val="1"/>
          <w:w w:val="118"/>
          <w:position w:val="-1"/>
          <w:sz w:val="22"/>
          <w:szCs w:val="22"/>
        </w:rPr>
        <w:t>p</w:t>
      </w:r>
      <w:r w:rsidRPr="008E60A3">
        <w:rPr>
          <w:rFonts w:asciiTheme="minorHAnsi" w:hAnsiTheme="minorHAnsi" w:cstheme="minorHAnsi"/>
          <w:b/>
          <w:spacing w:val="1"/>
          <w:w w:val="121"/>
          <w:position w:val="-1"/>
          <w:sz w:val="22"/>
          <w:szCs w:val="22"/>
        </w:rPr>
        <w:t>o</w:t>
      </w:r>
      <w:r w:rsidRPr="008E60A3">
        <w:rPr>
          <w:rFonts w:asciiTheme="minorHAnsi" w:hAnsiTheme="minorHAnsi" w:cstheme="minorHAnsi"/>
          <w:b/>
          <w:spacing w:val="1"/>
          <w:w w:val="122"/>
          <w:position w:val="-1"/>
          <w:sz w:val="22"/>
          <w:szCs w:val="22"/>
        </w:rPr>
        <w:t>n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15"/>
          <w:position w:val="-1"/>
          <w:sz w:val="22"/>
          <w:szCs w:val="22"/>
        </w:rPr>
        <w:t>b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w w:val="125"/>
          <w:position w:val="-1"/>
          <w:sz w:val="22"/>
          <w:szCs w:val="22"/>
        </w:rPr>
        <w:t>l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26"/>
          <w:position w:val="-1"/>
          <w:sz w:val="22"/>
          <w:szCs w:val="22"/>
        </w:rPr>
        <w:t>t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28"/>
          <w:position w:val="-1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:</w:t>
      </w:r>
    </w:p>
    <w:p w14:paraId="166ADFBE" w14:textId="77777777" w:rsidR="007F20B9" w:rsidRPr="008E60A3" w:rsidRDefault="001A0EDF">
      <w:pPr>
        <w:spacing w:before="11"/>
        <w:rPr>
          <w:rFonts w:asciiTheme="minorHAnsi" w:eastAsia="Century" w:hAnsiTheme="minorHAnsi" w:cstheme="minorHAnsi"/>
          <w:sz w:val="22"/>
          <w:szCs w:val="22"/>
        </w:rPr>
        <w:sectPr w:rsidR="007F20B9" w:rsidRPr="008E60A3">
          <w:type w:val="continuous"/>
          <w:pgSz w:w="11900" w:h="16840"/>
          <w:pgMar w:top="380" w:right="520" w:bottom="0" w:left="500" w:header="720" w:footer="720" w:gutter="0"/>
          <w:cols w:num="2" w:space="720" w:equalWidth="0">
            <w:col w:w="6231" w:space="428"/>
            <w:col w:w="4221"/>
          </w:cols>
        </w:sectPr>
      </w:pPr>
      <w:r w:rsidRPr="008E60A3">
        <w:rPr>
          <w:rFonts w:asciiTheme="minorHAnsi" w:hAnsiTheme="minorHAnsi" w:cstheme="minorHAnsi"/>
          <w:sz w:val="22"/>
          <w:szCs w:val="22"/>
        </w:rPr>
        <w:br w:type="column"/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ove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sz w:val="22"/>
          <w:szCs w:val="22"/>
        </w:rPr>
        <w:t>4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—</w:t>
      </w:r>
      <w:r w:rsidRPr="008E60A3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Februar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1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5</w:t>
      </w:r>
    </w:p>
    <w:p w14:paraId="1D1648D4" w14:textId="77777777" w:rsidR="007F20B9" w:rsidRPr="008E60A3" w:rsidRDefault="007F20B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7AF4A775" w14:textId="77777777" w:rsidR="007F20B9" w:rsidRPr="008E60A3" w:rsidRDefault="001A0EDF">
      <w:pPr>
        <w:spacing w:before="15"/>
        <w:ind w:left="271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56DD88E5">
          <v:group id="_x0000_s1104" style="position:absolute;left:0;text-align:left;margin-left:148.7pt;margin-top:5.6pt;width:3.85pt;height:3.85pt;z-index:-251667968;mso-position-horizontal-relative:page" coordorigin="2974,112" coordsize="77,77">
            <v:shape id="_x0000_s1106" style="position:absolute;left:2982;top:120;width:61;height:61" coordorigin="2982,120" coordsize="61,61" path="m3043,151r-8,20l3016,181r-4,l2992,174r-10,-19l2982,151r7,-21l3008,120r4,l3033,128r10,19l3043,151xe" fillcolor="#212121" stroked="f">
              <v:path arrowok="t"/>
            </v:shape>
            <v:shape id="_x0000_s1105" style="position:absolute;left:2982;top:120;width:61;height:61" coordorigin="2982,120" coordsize="61,61" path="m3043,151r-8,20l3016,181r-4,l2992,174r-10,-19l2982,151r7,-21l3008,120r4,l3033,128r10,19l3043,151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Deduc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eg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</w:p>
    <w:p w14:paraId="16C9276C" w14:textId="77777777" w:rsidR="007F20B9" w:rsidRPr="008E60A3" w:rsidRDefault="001A0EDF">
      <w:pPr>
        <w:spacing w:before="36" w:line="276" w:lineRule="auto"/>
        <w:ind w:left="2712" w:right="137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0BD99761">
          <v:group id="_x0000_s1101" style="position:absolute;left:0;text-align:left;margin-left:148.7pt;margin-top:6.65pt;width:3.85pt;height:3.85pt;z-index:-251666944;mso-position-horizontal-relative:page" coordorigin="2974,133" coordsize="77,77">
            <v:shape id="_x0000_s1103" style="position:absolute;left:2982;top:141;width:61;height:61" coordorigin="2982,141" coordsize="61,61" path="m3043,172r-8,20l3016,202r-4,l2992,195r-10,-19l2982,172r7,-21l3008,141r4,l3033,149r10,19l3043,172xe" fillcolor="#212121" stroked="f">
              <v:path arrowok="t"/>
            </v:shape>
            <v:shape id="_x0000_s1102" style="position:absolute;left:2982;top:141;width:61;height:61" coordorigin="2982,141" coordsize="61,61" path="m3043,172r-8,20l3016,202r-4,l2992,195r-10,-19l2982,172r7,-21l3008,141r4,l3033,149r10,19l3043,172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hAnsiTheme="minorHAnsi" w:cstheme="minorHAnsi"/>
          <w:sz w:val="22"/>
          <w:szCs w:val="22"/>
        </w:rPr>
        <w:pict w14:anchorId="35912414">
          <v:group id="_x0000_s1098" style="position:absolute;left:0;text-align:left;margin-left:148.7pt;margin-top:20.5pt;width:3.85pt;height:3.85pt;z-index:-251665920;mso-position-horizontal-relative:page" coordorigin="2974,410" coordsize="77,77">
            <v:shape id="_x0000_s1100" style="position:absolute;left:2982;top:417;width:61;height:61" coordorigin="2982,417" coordsize="61,61" path="m3043,448r-8,21l3016,479r-4,l2992,471r-10,-19l2982,448r7,-20l3008,418r4,-1l3033,425r10,19l3043,448xe" fillcolor="#212121" stroked="f">
              <v:path arrowok="t"/>
            </v:shape>
            <v:shape id="_x0000_s1099" style="position:absolute;left:2982;top:417;width:61;height:61" coordorigin="2982,417" coordsize="61,61" path="m3043,448r-8,21l3016,479r-4,l2992,471r-10,-19l2982,448r7,-20l3008,418r4,-1l3033,425r10,19l3043,448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Buil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delive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marke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campaign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acros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emai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a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Analyz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campaign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mak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relevan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recommenda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ion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to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hel</w:t>
      </w:r>
      <w:r w:rsidRPr="008E60A3">
        <w:rPr>
          <w:rFonts w:asciiTheme="minorHAnsi" w:eastAsia="Century" w:hAnsiTheme="minorHAnsi" w:cstheme="minorHAnsi"/>
          <w:sz w:val="22"/>
          <w:szCs w:val="22"/>
        </w:rPr>
        <w:t>p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improv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e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conversio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sale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Shoo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email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usin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Mailchim</w:t>
      </w:r>
      <w:r w:rsidRPr="008E60A3">
        <w:rPr>
          <w:rFonts w:asciiTheme="minorHAnsi" w:eastAsia="Century" w:hAnsiTheme="minorHAnsi" w:cstheme="minorHAnsi"/>
          <w:sz w:val="22"/>
          <w:szCs w:val="22"/>
        </w:rPr>
        <w:t>p</w:t>
      </w:r>
    </w:p>
    <w:p w14:paraId="3DFA0DB6" w14:textId="77777777" w:rsidR="007F20B9" w:rsidRPr="008E60A3" w:rsidRDefault="001A0EDF">
      <w:pPr>
        <w:ind w:left="271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1C21E3D1">
          <v:group id="_x0000_s1095" style="position:absolute;left:0;text-align:left;margin-left:148.7pt;margin-top:4.85pt;width:3.85pt;height:3.85pt;z-index:-251664896;mso-position-horizontal-relative:page" coordorigin="2974,97" coordsize="77,77">
            <v:shape id="_x0000_s1097" style="position:absolute;left:2982;top:105;width:61;height:61" coordorigin="2982,105" coordsize="61,61" path="m3043,136r-8,20l3016,166r-4,l2992,159r-10,-19l2982,136r7,-21l3008,105r4,l3033,113r10,19l3043,136xe" fillcolor="#212121" stroked="f">
              <v:path arrowok="t"/>
            </v:shape>
            <v:shape id="_x0000_s1096" style="position:absolute;left:2982;top:105;width:61;height:61" coordorigin="2982,105" coordsize="61,61" path="m3043,136r-8,20l3016,166r-4,l2992,159r-10,-19l2982,136r7,-21l3008,105r4,l3033,113r10,19l3043,136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Googl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Analy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ic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Googl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Adword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3CECD0CA" w14:textId="77777777" w:rsidR="007F20B9" w:rsidRPr="008E60A3" w:rsidRDefault="001A0EDF">
      <w:pPr>
        <w:spacing w:before="36"/>
        <w:ind w:left="271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5B2D8684">
          <v:group id="_x0000_s1092" style="position:absolute;left:0;text-align:left;margin-left:148.7pt;margin-top:6.65pt;width:3.85pt;height:3.85pt;z-index:-251663872;mso-position-horizontal-relative:page" coordorigin="2974,133" coordsize="77,77">
            <v:shape id="_x0000_s1094" style="position:absolute;left:2982;top:141;width:61;height:61" coordorigin="2982,141" coordsize="61,61" path="m3043,172r-8,20l3016,202r-4,l2992,195r-10,-19l2982,172r7,-21l3008,141r4,l3033,149r10,19l3043,172xe" fillcolor="#212121" stroked="f">
              <v:path arrowok="t"/>
            </v:shape>
            <v:shape id="_x0000_s1093" style="position:absolute;left:2982;top:141;width:61;height:61" coordorigin="2982,141" coordsize="61,61" path="m3043,172r-8,20l3016,202r-4,l2992,195r-10,-19l2982,172r7,-21l3008,141r4,l3033,149r10,19l3043,172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Responsibl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lea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genera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ion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managemen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hroug</w:t>
      </w:r>
      <w:r w:rsidRPr="008E60A3">
        <w:rPr>
          <w:rFonts w:asciiTheme="minorHAnsi" w:eastAsia="Century" w:hAnsiTheme="minorHAnsi" w:cstheme="minorHAnsi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marke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channel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</w:p>
    <w:p w14:paraId="6412AEC5" w14:textId="77777777" w:rsidR="007F20B9" w:rsidRPr="008E60A3" w:rsidRDefault="001A0EDF">
      <w:pPr>
        <w:spacing w:before="36"/>
        <w:ind w:left="271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Conduc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Googl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Hangou</w:t>
      </w:r>
      <w:r w:rsidRPr="008E60A3">
        <w:rPr>
          <w:rFonts w:asciiTheme="minorHAnsi" w:eastAsia="Century" w:hAnsiTheme="minorHAnsi" w:cstheme="minorHAnsi"/>
          <w:sz w:val="22"/>
          <w:szCs w:val="22"/>
        </w:rPr>
        <w:t>ts</w:t>
      </w:r>
    </w:p>
    <w:p w14:paraId="3BC7B028" w14:textId="77777777" w:rsidR="007F20B9" w:rsidRPr="008E60A3" w:rsidRDefault="001A0EDF">
      <w:pPr>
        <w:spacing w:before="36"/>
        <w:ind w:left="271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7C8E5BA1">
          <v:group id="_x0000_s1089" style="position:absolute;left:0;text-align:left;margin-left:148.7pt;margin-top:6.65pt;width:3.85pt;height:3.85pt;z-index:-251662848;mso-position-horizontal-relative:page" coordorigin="2974,133" coordsize="77,77">
            <v:shape id="_x0000_s1091" style="position:absolute;left:2982;top:141;width:61;height:61" coordorigin="2982,141" coordsize="61,61" path="m3043,172r-8,20l3016,202r-4,l2992,195r-10,-19l2982,172r7,-21l3008,141r4,l3033,149r10,19l3043,172xe" fillcolor="#212121" stroked="f">
              <v:path arrowok="t"/>
            </v:shape>
            <v:shape id="_x0000_s1090" style="position:absolute;left:2982;top:141;width:61;height:61" coordorigin="2982,141" coordsize="61,61" path="m3043,172r-8,20l3016,202r-4,l2992,195r-10,-19l2982,172r7,-21l3008,141r4,l3033,149r10,19l3043,172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ebsi</w:t>
      </w:r>
      <w:r w:rsidRPr="008E60A3">
        <w:rPr>
          <w:rFonts w:asciiTheme="minorHAnsi" w:eastAsia="Century" w:hAnsiTheme="minorHAnsi" w:cstheme="minorHAnsi"/>
          <w:sz w:val="22"/>
          <w:szCs w:val="22"/>
        </w:rPr>
        <w:t>te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Managemen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</w:p>
    <w:p w14:paraId="76BDBA48" w14:textId="77777777" w:rsidR="007F20B9" w:rsidRPr="008E60A3" w:rsidRDefault="007F20B9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67A04E7F" w14:textId="77777777" w:rsidR="007F20B9" w:rsidRPr="008E60A3" w:rsidRDefault="001A0EDF">
      <w:pPr>
        <w:spacing w:before="11"/>
        <w:ind w:left="209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digitalF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5                                               </w:t>
      </w:r>
      <w:r w:rsidRPr="008E60A3">
        <w:rPr>
          <w:rFonts w:asciiTheme="minorHAnsi" w:eastAsia="Century" w:hAnsiTheme="minorHAnsi" w:cstheme="minorHAnsi"/>
          <w:spacing w:val="4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Septe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sz w:val="22"/>
          <w:szCs w:val="22"/>
        </w:rPr>
        <w:t>4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—</w:t>
      </w:r>
      <w:r w:rsidRPr="008E60A3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ove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4</w:t>
      </w:r>
    </w:p>
    <w:p w14:paraId="0BF03F2C" w14:textId="77777777" w:rsidR="007F20B9" w:rsidRPr="008E60A3" w:rsidRDefault="001A0EDF">
      <w:pPr>
        <w:spacing w:before="79"/>
        <w:ind w:left="209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Strategis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t</w:t>
      </w:r>
    </w:p>
    <w:p w14:paraId="1AB43714" w14:textId="77777777" w:rsidR="007F20B9" w:rsidRPr="008E60A3" w:rsidRDefault="007F20B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EB1C7AB" w14:textId="77777777" w:rsidR="007F20B9" w:rsidRPr="008E60A3" w:rsidRDefault="001A0EDF">
      <w:pPr>
        <w:spacing w:line="220" w:lineRule="exact"/>
        <w:ind w:left="2098"/>
        <w:rPr>
          <w:rFonts w:asciiTheme="minorHAnsi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b/>
          <w:spacing w:val="1"/>
          <w:w w:val="111"/>
          <w:position w:val="-1"/>
          <w:sz w:val="22"/>
          <w:szCs w:val="22"/>
        </w:rPr>
        <w:t>R</w:t>
      </w:r>
      <w:r w:rsidRPr="008E60A3">
        <w:rPr>
          <w:rFonts w:asciiTheme="minorHAnsi" w:hAnsiTheme="minorHAnsi" w:cstheme="minorHAnsi"/>
          <w:b/>
          <w:spacing w:val="1"/>
          <w:w w:val="128"/>
          <w:position w:val="-1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spacing w:val="1"/>
          <w:w w:val="118"/>
          <w:position w:val="-1"/>
          <w:sz w:val="22"/>
          <w:szCs w:val="22"/>
        </w:rPr>
        <w:t>p</w:t>
      </w:r>
      <w:r w:rsidRPr="008E60A3">
        <w:rPr>
          <w:rFonts w:asciiTheme="minorHAnsi" w:hAnsiTheme="minorHAnsi" w:cstheme="minorHAnsi"/>
          <w:b/>
          <w:spacing w:val="1"/>
          <w:w w:val="121"/>
          <w:position w:val="-1"/>
          <w:sz w:val="22"/>
          <w:szCs w:val="22"/>
        </w:rPr>
        <w:t>o</w:t>
      </w:r>
      <w:r w:rsidRPr="008E60A3">
        <w:rPr>
          <w:rFonts w:asciiTheme="minorHAnsi" w:hAnsiTheme="minorHAnsi" w:cstheme="minorHAnsi"/>
          <w:b/>
          <w:spacing w:val="1"/>
          <w:w w:val="122"/>
          <w:position w:val="-1"/>
          <w:sz w:val="22"/>
          <w:szCs w:val="22"/>
        </w:rPr>
        <w:t>n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15"/>
          <w:position w:val="-1"/>
          <w:sz w:val="22"/>
          <w:szCs w:val="22"/>
        </w:rPr>
        <w:t>b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w w:val="125"/>
          <w:position w:val="-1"/>
          <w:sz w:val="22"/>
          <w:szCs w:val="22"/>
        </w:rPr>
        <w:t>l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26"/>
          <w:position w:val="-1"/>
          <w:sz w:val="22"/>
          <w:szCs w:val="22"/>
        </w:rPr>
        <w:t>t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28"/>
          <w:position w:val="-1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:</w:t>
      </w:r>
    </w:p>
    <w:p w14:paraId="5545B6F3" w14:textId="77777777" w:rsidR="007F20B9" w:rsidRPr="008E60A3" w:rsidRDefault="007F20B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6E885B38" w14:textId="77777777" w:rsidR="007F20B9" w:rsidRPr="008E60A3" w:rsidRDefault="001A0EDF">
      <w:pPr>
        <w:spacing w:before="15" w:line="276" w:lineRule="auto"/>
        <w:ind w:left="2712" w:right="2135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7C5E1BFB">
          <v:group id="_x0000_s1086" style="position:absolute;left:0;text-align:left;margin-left:148.7pt;margin-top:5.6pt;width:3.85pt;height:3.85pt;z-index:-251661824;mso-position-horizontal-relative:page" coordorigin="2974,112" coordsize="77,77">
            <v:shape id="_x0000_s1088" style="position:absolute;left:2982;top:120;width:61;height:61" coordorigin="2982,120" coordsize="61,61" path="m3043,151r-8,20l3016,181r-4,l2992,174r-10,-19l2982,151r7,-21l3008,120r4,l3033,128r10,19l3043,151xe" fillcolor="#212121" stroked="f">
              <v:path arrowok="t"/>
            </v:shape>
            <v:shape id="_x0000_s1087" style="position:absolute;left:2982;top:120;width:61;height:61" coordorigin="2982,120" coordsize="61,61" path="m3043,151r-8,20l3016,181r-4,l2992,174r-10,-19l2982,151r7,-21l3008,120r4,l3033,128r10,19l3043,151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hAnsiTheme="minorHAnsi" w:cstheme="minorHAnsi"/>
          <w:sz w:val="22"/>
          <w:szCs w:val="22"/>
        </w:rPr>
        <w:pict w14:anchorId="41646CFC">
          <v:group id="_x0000_s1083" style="position:absolute;left:0;text-align:left;margin-left:148.7pt;margin-top:19.45pt;width:3.85pt;height:3.85pt;z-index:-251660800;mso-position-horizontal-relative:page" coordorigin="2974,389" coordsize="77,77">
            <v:shape id="_x0000_s1085" style="position:absolute;left:2982;top:396;width:61;height:61" coordorigin="2982,396" coordsize="61,61" path="m3043,427r-8,21l3016,458r-4,l2992,450r-10,-19l2982,427r7,-20l3008,397r4,-1l3033,404r10,19l3043,427xe" fillcolor="#212121" stroked="f">
              <v:path arrowok="t"/>
            </v:shape>
            <v:shape id="_x0000_s1084" style="position:absolute;left:2982;top:396;width:61;height:61" coordorigin="2982,396" coordsize="61,61" path="m3043,427r-8,21l3016,458r-4,l2992,450r-10,-19l2982,427r7,-20l3008,397r4,-1l3033,404r10,19l3043,427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hAnsiTheme="minorHAnsi" w:cstheme="minorHAnsi"/>
          <w:sz w:val="22"/>
          <w:szCs w:val="22"/>
        </w:rPr>
        <w:pict w14:anchorId="44B5E2AD">
          <v:group id="_x0000_s1080" style="position:absolute;left:0;text-align:left;margin-left:148.7pt;margin-top:33.25pt;width:3.85pt;height:3.85pt;z-index:-251659776;mso-position-horizontal-relative:page" coordorigin="2974,665" coordsize="77,77">
            <v:shape id="_x0000_s1082" style="position:absolute;left:2982;top:673;width:61;height:61" coordorigin="2982,673" coordsize="61,61" path="m3043,704r-8,20l3016,734r-4,l2992,727r-10,-19l2982,704r7,-21l3008,673r4,l3033,681r10,19l3043,704xe" fillcolor="#212121" stroked="f">
              <v:path arrowok="t"/>
            </v:shape>
            <v:shape id="_x0000_s1081" style="position:absolute;left:2982;top:673;width:61;height:61" coordorigin="2982,673" coordsize="61,61" path="m3043,704r-8,20l3016,734r-4,l2992,727r-10,-19l2982,704r7,-21l3008,673r4,l3033,681r10,19l3043,704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egie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alon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wi</w:t>
      </w:r>
      <w:r w:rsidRPr="008E60A3">
        <w:rPr>
          <w:rFonts w:asciiTheme="minorHAnsi" w:eastAsia="Century" w:hAnsiTheme="minorHAnsi" w:cstheme="minorHAnsi"/>
          <w:sz w:val="22"/>
          <w:szCs w:val="22"/>
        </w:rPr>
        <w:t>th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Moni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oring</w:t>
      </w:r>
      <w:r w:rsidRPr="008E60A3">
        <w:rPr>
          <w:rFonts w:asciiTheme="minorHAnsi" w:eastAsia="Century" w:hAnsiTheme="minorHAnsi" w:cstheme="minorHAnsi"/>
          <w:sz w:val="22"/>
          <w:szCs w:val="22"/>
        </w:rPr>
        <w:t>. 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egiz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execu</w:t>
      </w:r>
      <w:r w:rsidRPr="008E60A3">
        <w:rPr>
          <w:rFonts w:asciiTheme="minorHAnsi" w:eastAsia="Century" w:hAnsiTheme="minorHAnsi" w:cstheme="minorHAnsi"/>
          <w:sz w:val="22"/>
          <w:szCs w:val="22"/>
        </w:rPr>
        <w:t>te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egie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ac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ivi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ies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.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Developmen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brands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00207679" w14:textId="77777777" w:rsidR="007F20B9" w:rsidRPr="008E60A3" w:rsidRDefault="001A0EDF">
      <w:pPr>
        <w:ind w:left="271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10C5EC9A">
          <v:group id="_x0000_s1077" style="position:absolute;left:0;text-align:left;margin-left:148.7pt;margin-top:4.85pt;width:3.85pt;height:3.85pt;z-index:-251658752;mso-position-horizontal-relative:page" coordorigin="2974,97" coordsize="77,77">
            <v:shape id="_x0000_s1079" style="position:absolute;left:2982;top:105;width:61;height:61" coordorigin="2982,105" coordsize="61,61" path="m3043,136r-8,20l3016,166r-4,l2992,159r-10,-19l2982,136r7,-21l3008,105r4,l3033,113r10,19l3043,136xe" fillcolor="#212121" stroked="f">
              <v:path arrowok="t"/>
            </v:shape>
            <v:shape id="_x0000_s1078" style="position:absolute;left:2982;top:105;width:61;height:61" coordorigin="2982,105" coordsize="61,61" path="m3043,136r-8,20l3016,166r-4,l2992,159r-10,-19l2982,136r7,-21l3008,105r4,l3033,113r10,19l3043,136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Execu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udyin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analy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ic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al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pla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form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runnin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ac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ivi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ie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</w:p>
    <w:p w14:paraId="786DAEA2" w14:textId="77777777" w:rsidR="007F20B9" w:rsidRPr="008E60A3" w:rsidRDefault="001A0EDF">
      <w:pPr>
        <w:spacing w:before="36"/>
        <w:ind w:left="271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Facebook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Twi</w:t>
      </w:r>
      <w:r w:rsidRPr="008E60A3">
        <w:rPr>
          <w:rFonts w:asciiTheme="minorHAnsi" w:eastAsia="Century" w:hAnsiTheme="minorHAnsi" w:cstheme="minorHAnsi"/>
          <w:sz w:val="22"/>
          <w:szCs w:val="22"/>
        </w:rPr>
        <w:t>tt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er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22D18347" w14:textId="77777777" w:rsidR="007F20B9" w:rsidRPr="008E60A3" w:rsidRDefault="001A0EDF">
      <w:pPr>
        <w:spacing w:before="36"/>
        <w:ind w:left="209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b/>
          <w:spacing w:val="1"/>
          <w:w w:val="119"/>
          <w:sz w:val="22"/>
          <w:szCs w:val="22"/>
        </w:rPr>
        <w:t>Brand</w:t>
      </w:r>
      <w:r w:rsidRPr="008E60A3">
        <w:rPr>
          <w:rFonts w:asciiTheme="minorHAnsi" w:hAnsiTheme="minorHAnsi" w:cstheme="minorHAnsi"/>
          <w:b/>
          <w:w w:val="119"/>
          <w:sz w:val="22"/>
          <w:szCs w:val="22"/>
        </w:rPr>
        <w:t xml:space="preserve">s </w:t>
      </w:r>
      <w:r w:rsidRPr="008E60A3">
        <w:rPr>
          <w:rFonts w:asciiTheme="minorHAnsi" w:hAnsiTheme="minorHAnsi" w:cstheme="minorHAnsi"/>
          <w:b/>
          <w:spacing w:val="1"/>
          <w:w w:val="122"/>
          <w:sz w:val="22"/>
          <w:szCs w:val="22"/>
        </w:rPr>
        <w:t>h</w:t>
      </w:r>
      <w:r w:rsidRPr="008E60A3">
        <w:rPr>
          <w:rFonts w:asciiTheme="minorHAnsi" w:hAnsiTheme="minorHAnsi" w:cstheme="minorHAnsi"/>
          <w:b/>
          <w:spacing w:val="1"/>
          <w:w w:val="121"/>
          <w:sz w:val="22"/>
          <w:szCs w:val="22"/>
        </w:rPr>
        <w:t>a</w:t>
      </w:r>
      <w:r w:rsidRPr="008E60A3">
        <w:rPr>
          <w:rFonts w:asciiTheme="minorHAnsi" w:hAnsiTheme="minorHAnsi" w:cstheme="minorHAnsi"/>
          <w:b/>
          <w:spacing w:val="1"/>
          <w:w w:val="122"/>
          <w:sz w:val="22"/>
          <w:szCs w:val="22"/>
        </w:rPr>
        <w:t>n</w:t>
      </w:r>
      <w:r w:rsidRPr="008E60A3">
        <w:rPr>
          <w:rFonts w:asciiTheme="minorHAnsi" w:hAnsiTheme="minorHAnsi" w:cstheme="minorHAnsi"/>
          <w:b/>
          <w:spacing w:val="1"/>
          <w:w w:val="118"/>
          <w:sz w:val="22"/>
          <w:szCs w:val="22"/>
        </w:rPr>
        <w:t>d</w:t>
      </w:r>
      <w:r w:rsidRPr="008E60A3">
        <w:rPr>
          <w:rFonts w:asciiTheme="minorHAnsi" w:hAnsiTheme="minorHAnsi" w:cstheme="minorHAnsi"/>
          <w:b/>
          <w:w w:val="125"/>
          <w:sz w:val="22"/>
          <w:szCs w:val="22"/>
        </w:rPr>
        <w:t>l</w:t>
      </w:r>
      <w:r w:rsidRPr="008E60A3">
        <w:rPr>
          <w:rFonts w:asciiTheme="minorHAnsi" w:hAnsiTheme="minorHAnsi" w:cstheme="minorHAnsi"/>
          <w:b/>
          <w:spacing w:val="1"/>
          <w:w w:val="128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18"/>
          <w:sz w:val="22"/>
          <w:szCs w:val="22"/>
        </w:rPr>
        <w:t>d</w:t>
      </w:r>
      <w:r w:rsidRPr="008E60A3">
        <w:rPr>
          <w:rFonts w:asciiTheme="minorHAnsi" w:hAnsiTheme="minorHAnsi" w:cstheme="minorHAnsi"/>
          <w:b/>
          <w:w w:val="82"/>
          <w:sz w:val="22"/>
          <w:szCs w:val="22"/>
        </w:rPr>
        <w:t>:</w:t>
      </w:r>
      <w:r w:rsidRPr="008E60A3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</w:t>
      </w:r>
      <w:r w:rsidRPr="008E60A3">
        <w:rPr>
          <w:rFonts w:asciiTheme="minorHAnsi" w:eastAsia="Century" w:hAnsiTheme="minorHAnsi" w:cstheme="minorHAnsi"/>
          <w:sz w:val="22"/>
          <w:szCs w:val="22"/>
        </w:rPr>
        <w:t>x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Fashion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ndia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Vo</w:t>
      </w:r>
      <w:r w:rsidRPr="008E60A3">
        <w:rPr>
          <w:rFonts w:asciiTheme="minorHAnsi" w:eastAsia="Century" w:hAnsiTheme="minorHAnsi" w:cstheme="minorHAnsi"/>
          <w:sz w:val="22"/>
          <w:szCs w:val="22"/>
        </w:rPr>
        <w:t>x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Po</w:t>
      </w:r>
      <w:r w:rsidRPr="008E60A3">
        <w:rPr>
          <w:rFonts w:asciiTheme="minorHAnsi" w:eastAsia="Century" w:hAnsiTheme="minorHAnsi" w:cstheme="minorHAnsi"/>
          <w:sz w:val="22"/>
          <w:szCs w:val="22"/>
        </w:rPr>
        <w:t>p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Clo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</w:p>
    <w:p w14:paraId="5AA5F769" w14:textId="77777777" w:rsidR="007F20B9" w:rsidRPr="008E60A3" w:rsidRDefault="007F20B9">
      <w:pPr>
        <w:spacing w:before="6" w:line="240" w:lineRule="exact"/>
        <w:rPr>
          <w:rFonts w:asciiTheme="minorHAnsi" w:hAnsiTheme="minorHAnsi" w:cstheme="minorHAnsi"/>
          <w:sz w:val="22"/>
          <w:szCs w:val="22"/>
        </w:rPr>
        <w:sectPr w:rsidR="007F20B9" w:rsidRPr="008E60A3">
          <w:type w:val="continuous"/>
          <w:pgSz w:w="11900" w:h="16840"/>
          <w:pgMar w:top="380" w:right="520" w:bottom="0" w:left="500" w:header="720" w:footer="720" w:gutter="0"/>
          <w:cols w:space="720"/>
        </w:sectPr>
      </w:pPr>
    </w:p>
    <w:p w14:paraId="2C114EF6" w14:textId="77777777" w:rsidR="007F20B9" w:rsidRPr="008E60A3" w:rsidRDefault="001A0EDF">
      <w:pPr>
        <w:spacing w:before="27" w:line="260" w:lineRule="exact"/>
        <w:ind w:left="2098" w:right="-43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ff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usio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1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8E60A3">
        <w:rPr>
          <w:rFonts w:asciiTheme="minorHAnsi" w:eastAsia="Century" w:hAnsiTheme="minorHAnsi" w:cstheme="minorHAnsi"/>
          <w:sz w:val="22"/>
          <w:szCs w:val="22"/>
        </w:rPr>
        <w:t>;R</w:t>
      </w:r>
      <w:r w:rsidRPr="008E60A3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(A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w w:val="101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P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 xml:space="preserve">P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Co</w:t>
      </w:r>
      <w:r w:rsidRPr="008E60A3">
        <w:rPr>
          <w:rFonts w:asciiTheme="minorHAnsi" w:eastAsia="Century" w:hAnsiTheme="minorHAnsi" w:cstheme="minorHAnsi"/>
          <w:spacing w:val="2"/>
          <w:w w:val="101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pany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)</w:t>
      </w:r>
    </w:p>
    <w:p w14:paraId="2F0F08B6" w14:textId="77777777" w:rsidR="007F20B9" w:rsidRPr="008E60A3" w:rsidRDefault="001A0EDF">
      <w:pPr>
        <w:spacing w:before="75"/>
        <w:ind w:left="209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Associat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-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w w:val="101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edi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a</w:t>
      </w:r>
    </w:p>
    <w:p w14:paraId="6ECE03AF" w14:textId="77777777" w:rsidR="007F20B9" w:rsidRPr="008E60A3" w:rsidRDefault="007F20B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70703B0B" w14:textId="77777777" w:rsidR="007F20B9" w:rsidRPr="008E60A3" w:rsidRDefault="001A0EDF">
      <w:pPr>
        <w:spacing w:line="220" w:lineRule="exact"/>
        <w:ind w:left="2098"/>
        <w:rPr>
          <w:rFonts w:asciiTheme="minorHAnsi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b/>
          <w:spacing w:val="1"/>
          <w:w w:val="111"/>
          <w:position w:val="-1"/>
          <w:sz w:val="22"/>
          <w:szCs w:val="22"/>
        </w:rPr>
        <w:t>R</w:t>
      </w:r>
      <w:r w:rsidRPr="008E60A3">
        <w:rPr>
          <w:rFonts w:asciiTheme="minorHAnsi" w:hAnsiTheme="minorHAnsi" w:cstheme="minorHAnsi"/>
          <w:b/>
          <w:spacing w:val="1"/>
          <w:w w:val="128"/>
          <w:position w:val="-1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spacing w:val="1"/>
          <w:w w:val="118"/>
          <w:position w:val="-1"/>
          <w:sz w:val="22"/>
          <w:szCs w:val="22"/>
        </w:rPr>
        <w:t>p</w:t>
      </w:r>
      <w:r w:rsidRPr="008E60A3">
        <w:rPr>
          <w:rFonts w:asciiTheme="minorHAnsi" w:hAnsiTheme="minorHAnsi" w:cstheme="minorHAnsi"/>
          <w:b/>
          <w:spacing w:val="1"/>
          <w:w w:val="121"/>
          <w:position w:val="-1"/>
          <w:sz w:val="22"/>
          <w:szCs w:val="22"/>
        </w:rPr>
        <w:t>o</w:t>
      </w:r>
      <w:r w:rsidRPr="008E60A3">
        <w:rPr>
          <w:rFonts w:asciiTheme="minorHAnsi" w:hAnsiTheme="minorHAnsi" w:cstheme="minorHAnsi"/>
          <w:b/>
          <w:spacing w:val="1"/>
          <w:w w:val="122"/>
          <w:position w:val="-1"/>
          <w:sz w:val="22"/>
          <w:szCs w:val="22"/>
        </w:rPr>
        <w:t>n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15"/>
          <w:position w:val="-1"/>
          <w:sz w:val="22"/>
          <w:szCs w:val="22"/>
        </w:rPr>
        <w:t>b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w w:val="125"/>
          <w:position w:val="-1"/>
          <w:sz w:val="22"/>
          <w:szCs w:val="22"/>
        </w:rPr>
        <w:t>l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26"/>
          <w:position w:val="-1"/>
          <w:sz w:val="22"/>
          <w:szCs w:val="22"/>
        </w:rPr>
        <w:t>t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28"/>
          <w:position w:val="-1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:</w:t>
      </w:r>
    </w:p>
    <w:p w14:paraId="1C96198C" w14:textId="77777777" w:rsidR="007F20B9" w:rsidRPr="008E60A3" w:rsidRDefault="001A0EDF">
      <w:pPr>
        <w:spacing w:before="11"/>
        <w:rPr>
          <w:rFonts w:asciiTheme="minorHAnsi" w:eastAsia="Century" w:hAnsiTheme="minorHAnsi" w:cstheme="minorHAnsi"/>
          <w:sz w:val="22"/>
          <w:szCs w:val="22"/>
        </w:rPr>
        <w:sectPr w:rsidR="007F20B9" w:rsidRPr="008E60A3">
          <w:type w:val="continuous"/>
          <w:pgSz w:w="11900" w:h="16840"/>
          <w:pgMar w:top="380" w:right="520" w:bottom="0" w:left="500" w:header="720" w:footer="720" w:gutter="0"/>
          <w:cols w:num="2" w:space="720" w:equalWidth="0">
            <w:col w:w="5539" w:space="2027"/>
            <w:col w:w="3314"/>
          </w:cols>
        </w:sectPr>
      </w:pPr>
      <w:r w:rsidRPr="008E60A3">
        <w:rPr>
          <w:rFonts w:asciiTheme="minorHAnsi" w:hAnsiTheme="minorHAnsi" w:cstheme="minorHAnsi"/>
          <w:sz w:val="22"/>
          <w:szCs w:val="22"/>
        </w:rPr>
        <w:br w:type="column"/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sz w:val="22"/>
          <w:szCs w:val="22"/>
        </w:rPr>
        <w:t>3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—</w:t>
      </w:r>
      <w:r w:rsidRPr="008E60A3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Augus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4</w:t>
      </w:r>
    </w:p>
    <w:p w14:paraId="455ECFC6" w14:textId="77777777" w:rsidR="007F20B9" w:rsidRPr="008E60A3" w:rsidRDefault="007F20B9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6155B672" w14:textId="77777777" w:rsidR="007F20B9" w:rsidRPr="008E60A3" w:rsidRDefault="001A0EDF">
      <w:pPr>
        <w:spacing w:before="25" w:line="276" w:lineRule="auto"/>
        <w:ind w:left="2712" w:right="857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14129D0D">
          <v:group id="_x0000_s1074" style="position:absolute;left:0;text-align:left;margin-left:148.7pt;margin-top:6.1pt;width:3.85pt;height:3.85pt;z-index:-251657728;mso-position-horizontal-relative:page" coordorigin="2974,122" coordsize="77,77">
            <v:shape id="_x0000_s1076" style="position:absolute;left:2982;top:130;width:61;height:61" coordorigin="2982,130" coordsize="61,61" path="m3043,161r-8,20l3016,191r-4,l2992,184r-10,-19l2982,161r7,-21l3008,130r4,l3033,138r10,19l3043,161xe" fillcolor="#212121" stroked="f">
              <v:path arrowok="t"/>
            </v:shape>
            <v:shape id="_x0000_s1075" style="position:absolute;left:2982;top:130;width:61;height:61" coordorigin="2982,130" coordsize="61,61" path="m3043,161r-8,20l3016,191r-4,l2992,184r-10,-19l2982,161r7,-21l3008,130r4,l3033,138r10,19l3043,161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Manage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lin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Repu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Managemen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42"/>
          <w:sz w:val="22"/>
          <w:szCs w:val="22"/>
        </w:rPr>
        <w:t xml:space="preserve"> </w:t>
      </w:r>
      <w:r w:rsidRPr="008E60A3">
        <w:rPr>
          <w:rFonts w:asciiTheme="minorHAnsi" w:hAnsiTheme="minorHAnsi" w:cstheme="minorHAnsi"/>
          <w:b/>
          <w:spacing w:val="1"/>
          <w:w w:val="118"/>
          <w:sz w:val="22"/>
          <w:szCs w:val="22"/>
        </w:rPr>
        <w:t>Tat</w:t>
      </w:r>
      <w:r w:rsidRPr="008E60A3">
        <w:rPr>
          <w:rFonts w:asciiTheme="minorHAnsi" w:hAnsiTheme="minorHAnsi" w:cstheme="minorHAnsi"/>
          <w:b/>
          <w:w w:val="118"/>
          <w:sz w:val="22"/>
          <w:szCs w:val="22"/>
        </w:rPr>
        <w:t>a</w:t>
      </w:r>
      <w:r w:rsidRPr="008E60A3">
        <w:rPr>
          <w:rFonts w:asciiTheme="minorHAnsi" w:hAnsiTheme="minorHAnsi" w:cstheme="minorHAnsi"/>
          <w:b/>
          <w:spacing w:val="-5"/>
          <w:w w:val="118"/>
          <w:sz w:val="22"/>
          <w:szCs w:val="22"/>
        </w:rPr>
        <w:t xml:space="preserve"> </w:t>
      </w:r>
      <w:r w:rsidRPr="008E60A3">
        <w:rPr>
          <w:rFonts w:asciiTheme="minorHAnsi" w:hAnsiTheme="minorHAnsi" w:cstheme="minorHAnsi"/>
          <w:b/>
          <w:spacing w:val="1"/>
          <w:w w:val="118"/>
          <w:sz w:val="22"/>
          <w:szCs w:val="22"/>
        </w:rPr>
        <w:t>Son</w:t>
      </w:r>
      <w:r w:rsidRPr="008E60A3">
        <w:rPr>
          <w:rFonts w:asciiTheme="minorHAnsi" w:hAnsiTheme="minorHAnsi" w:cstheme="minorHAnsi"/>
          <w:b/>
          <w:w w:val="118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spacing w:val="13"/>
          <w:w w:val="118"/>
          <w:sz w:val="22"/>
          <w:szCs w:val="22"/>
        </w:rPr>
        <w:t xml:space="preserve"> </w:t>
      </w:r>
      <w:r w:rsidRPr="008E60A3">
        <w:rPr>
          <w:rFonts w:asciiTheme="minorHAnsi" w:hAnsiTheme="minorHAnsi" w:cstheme="minorHAnsi"/>
          <w:b/>
          <w:w w:val="118"/>
          <w:sz w:val="22"/>
          <w:szCs w:val="22"/>
        </w:rPr>
        <w:t>(</w:t>
      </w:r>
      <w:r w:rsidRPr="008E60A3">
        <w:rPr>
          <w:rFonts w:asciiTheme="minorHAnsi" w:hAnsiTheme="minorHAnsi" w:cstheme="minorHAnsi"/>
          <w:b/>
          <w:spacing w:val="1"/>
          <w:w w:val="118"/>
          <w:sz w:val="22"/>
          <w:szCs w:val="22"/>
        </w:rPr>
        <w:t>Corporate</w:t>
      </w:r>
      <w:r w:rsidRPr="008E60A3">
        <w:rPr>
          <w:rFonts w:asciiTheme="minorHAnsi" w:hAnsiTheme="minorHAnsi" w:cstheme="minorHAnsi"/>
          <w:b/>
          <w:w w:val="118"/>
          <w:sz w:val="22"/>
          <w:szCs w:val="22"/>
        </w:rPr>
        <w:t>)</w:t>
      </w:r>
      <w:r w:rsidRPr="008E60A3">
        <w:rPr>
          <w:rFonts w:asciiTheme="minorHAnsi" w:hAnsiTheme="minorHAnsi" w:cstheme="minorHAnsi"/>
          <w:b/>
          <w:spacing w:val="10"/>
          <w:w w:val="11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e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mains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rea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space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30451340" w14:textId="77777777" w:rsidR="007F20B9" w:rsidRPr="008E60A3" w:rsidRDefault="001A0EDF">
      <w:pPr>
        <w:ind w:left="271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291FABAE">
          <v:group id="_x0000_s1071" style="position:absolute;left:0;text-align:left;margin-left:148.7pt;margin-top:4.85pt;width:3.85pt;height:3.85pt;z-index:-251656704;mso-position-horizontal-relative:page" coordorigin="2974,97" coordsize="77,77">
            <v:shape id="_x0000_s1073" style="position:absolute;left:2982;top:105;width:61;height:61" coordorigin="2982,105" coordsize="61,61" path="m3043,136r-8,20l3016,166r-4,l2992,159r-10,-19l2982,136r7,-21l3008,105r4,l3033,113r10,19l3043,136xe" fillcolor="#212121" stroked="f">
              <v:path arrowok="t"/>
            </v:shape>
            <v:shape id="_x0000_s1072" style="position:absolute;left:2982;top:105;width:61;height:61" coordorigin="2982,105" coordsize="61,61" path="m3043,136r-8,20l3016,166r-4,l2992,159r-10,-19l2982,136r7,-21l3008,105r4,l3033,113r10,19l3043,136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Moni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day-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o-da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ac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ivi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ie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usin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Radian6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65003DF0" w14:textId="77777777" w:rsidR="007F20B9" w:rsidRPr="008E60A3" w:rsidRDefault="001A0EDF">
      <w:pPr>
        <w:spacing w:before="36" w:line="276" w:lineRule="auto"/>
        <w:ind w:left="2712" w:right="706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3F09EF47">
          <v:group id="_x0000_s1068" style="position:absolute;left:0;text-align:left;margin-left:148.7pt;margin-top:6.65pt;width:3.85pt;height:3.85pt;z-index:-251655680;mso-position-horizontal-relative:page" coordorigin="2974,133" coordsize="77,77">
            <v:shape id="_x0000_s1070" style="position:absolute;left:2982;top:141;width:61;height:61" coordorigin="2982,141" coordsize="61,61" path="m3043,172r-8,20l3016,202r-4,l2992,195r-10,-19l2982,172r7,-21l3008,141r4,l3033,149r10,19l3043,172xe" fillcolor="#212121" stroked="f">
              <v:path arrowok="t"/>
            </v:shape>
            <v:shape id="_x0000_s1069" style="position:absolute;left:2982;top:141;width:61;height:61" coordorigin="2982,141" coordsize="61,61" path="m3043,172r-8,20l3016,202r-4,l2992,195r-10,-19l2982,172r7,-21l3008,141r4,l3033,149r10,19l3043,172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Crisi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Managemen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t:</w:t>
      </w:r>
      <w:r w:rsidRPr="008E60A3">
        <w:rPr>
          <w:rFonts w:asciiTheme="minorHAnsi" w:eastAsia="Century" w:hAnsiTheme="minorHAnsi" w:cstheme="minorHAnsi"/>
          <w:spacing w:val="-1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Providin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deep-div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insigh</w:t>
      </w:r>
      <w:r w:rsidRPr="008E60A3">
        <w:rPr>
          <w:rFonts w:asciiTheme="minorHAnsi" w:eastAsia="Century" w:hAnsiTheme="minorHAnsi" w:cstheme="minorHAnsi"/>
          <w:sz w:val="22"/>
          <w:szCs w:val="22"/>
        </w:rPr>
        <w:t>ts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abou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nega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iv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e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ions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55550929" w14:textId="77777777" w:rsidR="007F20B9" w:rsidRPr="008E60A3" w:rsidRDefault="001A0EDF">
      <w:pPr>
        <w:ind w:left="271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7B2D520D">
          <v:group id="_x0000_s1065" style="position:absolute;left:0;text-align:left;margin-left:148.7pt;margin-top:4.85pt;width:3.85pt;height:3.85pt;z-index:-251654656;mso-position-horizontal-relative:page" coordorigin="2974,97" coordsize="77,77">
            <v:shape id="_x0000_s1067" style="position:absolute;left:2982;top:105;width:61;height:61" coordorigin="2982,105" coordsize="61,61" path="m3043,136r-8,20l3016,166r-4,l2992,159r-10,-19l2982,136r7,-21l3008,105r4,l3033,113r10,19l3043,136xe" fillcolor="#212121" stroked="f">
              <v:path arrowok="t"/>
            </v:shape>
            <v:shape id="_x0000_s1066" style="position:absolute;left:2982;top:105;width:61;height:61" coordorigin="2982,105" coordsize="61,61" path="m3043,136r-8,20l3016,166r-4,l2992,159r-10,-19l2982,136r7,-21l3008,105r4,l3033,113r10,19l3043,136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provid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imel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dail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repor</w:t>
      </w:r>
      <w:r w:rsidRPr="008E60A3">
        <w:rPr>
          <w:rFonts w:asciiTheme="minorHAnsi" w:eastAsia="Century" w:hAnsiTheme="minorHAnsi" w:cstheme="minorHAnsi"/>
          <w:sz w:val="22"/>
          <w:szCs w:val="22"/>
        </w:rPr>
        <w:t>ts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alon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wi</w:t>
      </w:r>
      <w:r w:rsidRPr="008E60A3">
        <w:rPr>
          <w:rFonts w:asciiTheme="minorHAnsi" w:eastAsia="Century" w:hAnsiTheme="minorHAnsi" w:cstheme="minorHAnsi"/>
          <w:sz w:val="22"/>
          <w:szCs w:val="22"/>
        </w:rPr>
        <w:t>th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imen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wis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da</w:t>
      </w:r>
      <w:r w:rsidRPr="008E60A3">
        <w:rPr>
          <w:rFonts w:asciiTheme="minorHAnsi" w:eastAsia="Century" w:hAnsiTheme="minorHAnsi" w:cstheme="minorHAnsi"/>
          <w:sz w:val="22"/>
          <w:szCs w:val="22"/>
        </w:rPr>
        <w:t>ta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classifica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</w:p>
    <w:p w14:paraId="3A4D5617" w14:textId="77777777" w:rsidR="007F20B9" w:rsidRPr="008E60A3" w:rsidRDefault="001A0EDF">
      <w:pPr>
        <w:spacing w:before="36"/>
        <w:ind w:left="271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Tracke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highligh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complain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/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querie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rela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to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brand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43EC9549" w14:textId="77777777" w:rsidR="007F20B9" w:rsidRPr="008E60A3" w:rsidRDefault="007F20B9">
      <w:pPr>
        <w:spacing w:before="6" w:line="240" w:lineRule="exact"/>
        <w:rPr>
          <w:rFonts w:asciiTheme="minorHAnsi" w:hAnsiTheme="minorHAnsi" w:cstheme="minorHAnsi"/>
          <w:sz w:val="22"/>
          <w:szCs w:val="22"/>
        </w:rPr>
        <w:sectPr w:rsidR="007F20B9" w:rsidRPr="008E60A3">
          <w:type w:val="continuous"/>
          <w:pgSz w:w="11900" w:h="16840"/>
          <w:pgMar w:top="380" w:right="520" w:bottom="0" w:left="500" w:header="720" w:footer="720" w:gutter="0"/>
          <w:cols w:space="720"/>
        </w:sectPr>
      </w:pPr>
    </w:p>
    <w:p w14:paraId="6627DEB2" w14:textId="77777777" w:rsidR="007F20B9" w:rsidRPr="008E60A3" w:rsidRDefault="001A0EDF">
      <w:pPr>
        <w:spacing w:before="11"/>
        <w:ind w:left="2098" w:right="-63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Digita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</w:t>
      </w:r>
      <w:r w:rsidRPr="008E60A3">
        <w:rPr>
          <w:rFonts w:asciiTheme="minorHAnsi" w:eastAsia="Century" w:hAnsiTheme="minorHAnsi" w:cstheme="minorHAnsi"/>
          <w:sz w:val="22"/>
          <w:szCs w:val="22"/>
        </w:rPr>
        <w:t>;K</w:t>
      </w:r>
      <w:r w:rsidRPr="008E60A3">
        <w:rPr>
          <w:rFonts w:asciiTheme="minorHAnsi" w:eastAsia="Century" w:hAnsiTheme="minorHAnsi" w:cstheme="minorHAnsi"/>
          <w:spacing w:val="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Saatch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d</w:t>
      </w:r>
    </w:p>
    <w:p w14:paraId="22972FF4" w14:textId="77777777" w:rsidR="007F20B9" w:rsidRPr="008E60A3" w:rsidRDefault="001A0EDF">
      <w:pPr>
        <w:spacing w:line="260" w:lineRule="exact"/>
        <w:ind w:left="2059" w:right="2499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Saatch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i</w:t>
      </w:r>
    </w:p>
    <w:p w14:paraId="1D175C97" w14:textId="77777777" w:rsidR="007F20B9" w:rsidRPr="008E60A3" w:rsidRDefault="001A0EDF">
      <w:pPr>
        <w:spacing w:before="79"/>
        <w:ind w:left="209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Executiv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e</w:t>
      </w:r>
    </w:p>
    <w:p w14:paraId="2447C222" w14:textId="77777777" w:rsidR="007F20B9" w:rsidRPr="008E60A3" w:rsidRDefault="007F20B9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FEF4B72" w14:textId="77777777" w:rsidR="007F20B9" w:rsidRPr="008E60A3" w:rsidRDefault="001A0EDF">
      <w:pPr>
        <w:spacing w:line="220" w:lineRule="exact"/>
        <w:ind w:left="2098"/>
        <w:rPr>
          <w:rFonts w:asciiTheme="minorHAnsi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b/>
          <w:spacing w:val="1"/>
          <w:w w:val="111"/>
          <w:position w:val="-1"/>
          <w:sz w:val="22"/>
          <w:szCs w:val="22"/>
        </w:rPr>
        <w:t>R</w:t>
      </w:r>
      <w:r w:rsidRPr="008E60A3">
        <w:rPr>
          <w:rFonts w:asciiTheme="minorHAnsi" w:hAnsiTheme="minorHAnsi" w:cstheme="minorHAnsi"/>
          <w:b/>
          <w:spacing w:val="1"/>
          <w:w w:val="128"/>
          <w:position w:val="-1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spacing w:val="1"/>
          <w:w w:val="118"/>
          <w:position w:val="-1"/>
          <w:sz w:val="22"/>
          <w:szCs w:val="22"/>
        </w:rPr>
        <w:t>p</w:t>
      </w:r>
      <w:r w:rsidRPr="008E60A3">
        <w:rPr>
          <w:rFonts w:asciiTheme="minorHAnsi" w:hAnsiTheme="minorHAnsi" w:cstheme="minorHAnsi"/>
          <w:b/>
          <w:spacing w:val="1"/>
          <w:w w:val="121"/>
          <w:position w:val="-1"/>
          <w:sz w:val="22"/>
          <w:szCs w:val="22"/>
        </w:rPr>
        <w:t>o</w:t>
      </w:r>
      <w:r w:rsidRPr="008E60A3">
        <w:rPr>
          <w:rFonts w:asciiTheme="minorHAnsi" w:hAnsiTheme="minorHAnsi" w:cstheme="minorHAnsi"/>
          <w:b/>
          <w:spacing w:val="1"/>
          <w:w w:val="122"/>
          <w:position w:val="-1"/>
          <w:sz w:val="22"/>
          <w:szCs w:val="22"/>
        </w:rPr>
        <w:t>n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15"/>
          <w:position w:val="-1"/>
          <w:sz w:val="22"/>
          <w:szCs w:val="22"/>
        </w:rPr>
        <w:t>b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w w:val="125"/>
          <w:position w:val="-1"/>
          <w:sz w:val="22"/>
          <w:szCs w:val="22"/>
        </w:rPr>
        <w:t>l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26"/>
          <w:position w:val="-1"/>
          <w:sz w:val="22"/>
          <w:szCs w:val="22"/>
        </w:rPr>
        <w:t>t</w:t>
      </w:r>
      <w:r w:rsidRPr="008E60A3">
        <w:rPr>
          <w:rFonts w:asciiTheme="minorHAnsi" w:hAnsiTheme="minorHAnsi" w:cstheme="minorHAnsi"/>
          <w:b/>
          <w:w w:val="132"/>
          <w:position w:val="-1"/>
          <w:sz w:val="22"/>
          <w:szCs w:val="22"/>
        </w:rPr>
        <w:t>i</w:t>
      </w:r>
      <w:r w:rsidRPr="008E60A3">
        <w:rPr>
          <w:rFonts w:asciiTheme="minorHAnsi" w:hAnsiTheme="minorHAnsi" w:cstheme="minorHAnsi"/>
          <w:b/>
          <w:spacing w:val="1"/>
          <w:w w:val="128"/>
          <w:position w:val="-1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27"/>
          <w:position w:val="-1"/>
          <w:sz w:val="22"/>
          <w:szCs w:val="22"/>
        </w:rPr>
        <w:t>s</w:t>
      </w:r>
      <w:r w:rsidRPr="008E60A3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:</w:t>
      </w:r>
    </w:p>
    <w:p w14:paraId="4A2E3DFD" w14:textId="77777777" w:rsidR="007F20B9" w:rsidRPr="008E60A3" w:rsidRDefault="001A0EDF">
      <w:pPr>
        <w:spacing w:before="11"/>
        <w:rPr>
          <w:rFonts w:asciiTheme="minorHAnsi" w:eastAsia="Century" w:hAnsiTheme="minorHAnsi" w:cstheme="minorHAnsi"/>
          <w:sz w:val="22"/>
          <w:szCs w:val="22"/>
        </w:rPr>
        <w:sectPr w:rsidR="007F20B9" w:rsidRPr="008E60A3">
          <w:type w:val="continuous"/>
          <w:pgSz w:w="11900" w:h="16840"/>
          <w:pgMar w:top="380" w:right="520" w:bottom="0" w:left="500" w:header="720" w:footer="720" w:gutter="0"/>
          <w:cols w:num="2" w:space="720" w:equalWidth="0">
            <w:col w:w="5495" w:space="1994"/>
            <w:col w:w="3391"/>
          </w:cols>
        </w:sectPr>
      </w:pPr>
      <w:r w:rsidRPr="008E60A3">
        <w:rPr>
          <w:rFonts w:asciiTheme="minorHAnsi" w:hAnsiTheme="minorHAnsi" w:cstheme="minorHAnsi"/>
          <w:sz w:val="22"/>
          <w:szCs w:val="22"/>
        </w:rPr>
        <w:br w:type="column"/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Octob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sz w:val="22"/>
          <w:szCs w:val="22"/>
        </w:rPr>
        <w:t>2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—</w:t>
      </w:r>
      <w:r w:rsidRPr="008E60A3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3</w:t>
      </w:r>
    </w:p>
    <w:p w14:paraId="6B0CEA33" w14:textId="77777777" w:rsidR="007F20B9" w:rsidRPr="008E60A3" w:rsidRDefault="007F20B9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698197D1" w14:textId="77777777" w:rsidR="007F20B9" w:rsidRPr="008E60A3" w:rsidRDefault="001A0EDF">
      <w:pPr>
        <w:spacing w:before="15"/>
        <w:ind w:left="271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14B1C612">
          <v:group id="_x0000_s1062" style="position:absolute;left:0;text-align:left;margin-left:148.7pt;margin-top:5.6pt;width:3.85pt;height:3.85pt;z-index:-251653632;mso-position-horizontal-relative:page" coordorigin="2974,112" coordsize="77,77">
            <v:shape id="_x0000_s1064" style="position:absolute;left:2982;top:120;width:61;height:61" coordorigin="2982,120" coordsize="61,61" path="m3043,151r-8,20l3016,181r-4,l2992,174r-10,-19l2982,151r7,-21l3008,120r4,l3033,128r10,19l3043,151xe" fillcolor="#212121" stroked="f">
              <v:path arrowok="t"/>
            </v:shape>
            <v:shape id="_x0000_s1063" style="position:absolute;left:2982;top:120;width:61;height:61" coordorigin="2982,120" coordsize="61,61" path="m3043,151r-8,20l3016,181r-4,l2992,174r-10,-19l2982,151r7,-21l3008,120r4,l3033,128r10,19l3043,151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Manage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channels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2BAA1F58" w14:textId="77777777" w:rsidR="007F20B9" w:rsidRPr="008E60A3" w:rsidRDefault="001A0EDF">
      <w:pPr>
        <w:spacing w:before="36"/>
        <w:ind w:left="2712"/>
        <w:rPr>
          <w:rFonts w:asciiTheme="minorHAnsi" w:eastAsia="Century" w:hAnsiTheme="minorHAnsi" w:cstheme="minorHAnsi"/>
          <w:sz w:val="22"/>
          <w:szCs w:val="22"/>
        </w:rPr>
        <w:sectPr w:rsidR="007F20B9" w:rsidRPr="008E60A3">
          <w:type w:val="continuous"/>
          <w:pgSz w:w="11900" w:h="16840"/>
          <w:pgMar w:top="380" w:right="520" w:bottom="0" w:left="500" w:header="720" w:footer="720" w:gutter="0"/>
          <w:cols w:space="720"/>
        </w:sectPr>
      </w:pPr>
      <w:r w:rsidRPr="008E60A3">
        <w:rPr>
          <w:rFonts w:asciiTheme="minorHAnsi" w:hAnsiTheme="minorHAnsi" w:cstheme="minorHAnsi"/>
          <w:sz w:val="22"/>
          <w:szCs w:val="22"/>
        </w:rPr>
        <w:lastRenderedPageBreak/>
        <w:pict w14:anchorId="03085212">
          <v:group id="_x0000_s1059" style="position:absolute;left:0;text-align:left;margin-left:148.7pt;margin-top:6.65pt;width:3.85pt;height:3.85pt;z-index:-251652608;mso-position-horizontal-relative:page" coordorigin="2974,133" coordsize="77,77">
            <v:shape id="_x0000_s1061" style="position:absolute;left:2982;top:141;width:61;height:61" coordorigin="2982,141" coordsize="61,61" path="m3043,172r-8,20l3016,202r-4,l2992,195r-10,-19l2982,172r7,-21l3008,141r4,l3033,149r10,19l3043,172xe" fillcolor="#212121" stroked="f">
              <v:path arrowok="t"/>
            </v:shape>
            <v:shape id="_x0000_s1060" style="position:absolute;left:2982;top:141;width:61;height:61" coordorigin="2982,141" coordsize="61,61" path="m3043,172r-8,20l3016,202r-4,l2992,195r-10,-19l2982,172r7,-21l3008,141r4,l3033,149r10,19l3043,172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egiz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execu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egie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brand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Developmen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t.</w:t>
      </w:r>
    </w:p>
    <w:p w14:paraId="38813475" w14:textId="77777777" w:rsidR="007F20B9" w:rsidRPr="008E60A3" w:rsidRDefault="001A0EDF">
      <w:pPr>
        <w:spacing w:before="52"/>
        <w:ind w:left="275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lastRenderedPageBreak/>
        <w:pict w14:anchorId="7141327C">
          <v:group id="_x0000_s1056" style="position:absolute;left:0;text-align:left;margin-left:148.7pt;margin-top:7.45pt;width:3.85pt;height:3.85pt;z-index:-251651584;mso-position-horizontal-relative:page" coordorigin="2974,149" coordsize="77,77">
            <v:shape id="_x0000_s1058" style="position:absolute;left:2982;top:157;width:61;height:61" coordorigin="2982,157" coordsize="61,61" path="m3043,188r-8,20l3016,218r-4,l2992,211r-10,-19l2982,188r7,-21l3008,157r4,l3033,165r10,19l3043,188xe" fillcolor="#212121" stroked="f">
              <v:path arrowok="t"/>
            </v:shape>
            <v:shape id="_x0000_s1057" style="position:absolute;left:2982;top:157;width:61;height:61" coordorigin="2982,157" coordsize="61,61" path="m3043,188r-8,20l3016,218r-4,l2992,211r-10,-19l2982,188r7,-21l3008,157r4,l3033,165r10,19l3043,188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Seeding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4FC63CE7" w14:textId="77777777" w:rsidR="007F20B9" w:rsidRPr="008E60A3" w:rsidRDefault="001A0EDF">
      <w:pPr>
        <w:spacing w:before="36"/>
        <w:ind w:left="275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6D3AB6DB">
          <v:group id="_x0000_s1053" style="position:absolute;left:0;text-align:left;margin-left:148.7pt;margin-top:6.65pt;width:3.85pt;height:3.85pt;z-index:-251650560;mso-position-horizontal-relative:page" coordorigin="2974,133" coordsize="77,77">
            <v:shape id="_x0000_s1055" style="position:absolute;left:2982;top:141;width:61;height:61" coordorigin="2982,141" coordsize="61,61" path="m3043,172r-8,20l3016,202r-4,l2992,195r-10,-19l2982,172r7,-21l3008,141r4,l3033,149r10,19l3043,172xe" fillcolor="#212121" stroked="f">
              <v:path arrowok="t"/>
            </v:shape>
            <v:shape id="_x0000_s1054" style="position:absolute;left:2982;top:141;width:61;height:61" coordorigin="2982,141" coordsize="61,61" path="m3043,172r-8,20l3016,202r-4,l2992,195r-10,-19l2982,172r7,-21l3008,141r4,l3033,149r10,19l3043,172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Onlin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Repu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Managemen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t.</w:t>
      </w:r>
    </w:p>
    <w:p w14:paraId="031B3FF1" w14:textId="77777777" w:rsidR="007F20B9" w:rsidRPr="008E60A3" w:rsidRDefault="001A0EDF">
      <w:pPr>
        <w:spacing w:before="36" w:line="276" w:lineRule="auto"/>
        <w:ind w:left="2138" w:right="696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b/>
          <w:spacing w:val="1"/>
          <w:w w:val="119"/>
          <w:sz w:val="22"/>
          <w:szCs w:val="22"/>
        </w:rPr>
        <w:t>Brand</w:t>
      </w:r>
      <w:r w:rsidRPr="008E60A3">
        <w:rPr>
          <w:rFonts w:asciiTheme="minorHAnsi" w:hAnsiTheme="minorHAnsi" w:cstheme="minorHAnsi"/>
          <w:b/>
          <w:w w:val="119"/>
          <w:sz w:val="22"/>
          <w:szCs w:val="22"/>
        </w:rPr>
        <w:t xml:space="preserve">s </w:t>
      </w:r>
      <w:r w:rsidRPr="008E60A3">
        <w:rPr>
          <w:rFonts w:asciiTheme="minorHAnsi" w:hAnsiTheme="minorHAnsi" w:cstheme="minorHAnsi"/>
          <w:b/>
          <w:spacing w:val="1"/>
          <w:w w:val="122"/>
          <w:sz w:val="22"/>
          <w:szCs w:val="22"/>
        </w:rPr>
        <w:t>h</w:t>
      </w:r>
      <w:r w:rsidRPr="008E60A3">
        <w:rPr>
          <w:rFonts w:asciiTheme="minorHAnsi" w:hAnsiTheme="minorHAnsi" w:cstheme="minorHAnsi"/>
          <w:b/>
          <w:spacing w:val="1"/>
          <w:w w:val="121"/>
          <w:sz w:val="22"/>
          <w:szCs w:val="22"/>
        </w:rPr>
        <w:t>a</w:t>
      </w:r>
      <w:r w:rsidRPr="008E60A3">
        <w:rPr>
          <w:rFonts w:asciiTheme="minorHAnsi" w:hAnsiTheme="minorHAnsi" w:cstheme="minorHAnsi"/>
          <w:b/>
          <w:spacing w:val="1"/>
          <w:w w:val="122"/>
          <w:sz w:val="22"/>
          <w:szCs w:val="22"/>
        </w:rPr>
        <w:t>n</w:t>
      </w:r>
      <w:r w:rsidRPr="008E60A3">
        <w:rPr>
          <w:rFonts w:asciiTheme="minorHAnsi" w:hAnsiTheme="minorHAnsi" w:cstheme="minorHAnsi"/>
          <w:b/>
          <w:spacing w:val="1"/>
          <w:w w:val="118"/>
          <w:sz w:val="22"/>
          <w:szCs w:val="22"/>
        </w:rPr>
        <w:t>d</w:t>
      </w:r>
      <w:r w:rsidRPr="008E60A3">
        <w:rPr>
          <w:rFonts w:asciiTheme="minorHAnsi" w:hAnsiTheme="minorHAnsi" w:cstheme="minorHAnsi"/>
          <w:b/>
          <w:w w:val="125"/>
          <w:sz w:val="22"/>
          <w:szCs w:val="22"/>
        </w:rPr>
        <w:t>l</w:t>
      </w:r>
      <w:r w:rsidRPr="008E60A3">
        <w:rPr>
          <w:rFonts w:asciiTheme="minorHAnsi" w:hAnsiTheme="minorHAnsi" w:cstheme="minorHAnsi"/>
          <w:b/>
          <w:spacing w:val="1"/>
          <w:w w:val="128"/>
          <w:sz w:val="22"/>
          <w:szCs w:val="22"/>
        </w:rPr>
        <w:t>e</w:t>
      </w:r>
      <w:r w:rsidRPr="008E60A3">
        <w:rPr>
          <w:rFonts w:asciiTheme="minorHAnsi" w:hAnsiTheme="minorHAnsi" w:cstheme="minorHAnsi"/>
          <w:b/>
          <w:spacing w:val="1"/>
          <w:w w:val="118"/>
          <w:sz w:val="22"/>
          <w:szCs w:val="22"/>
        </w:rPr>
        <w:t>d</w:t>
      </w:r>
      <w:r w:rsidRPr="008E60A3">
        <w:rPr>
          <w:rFonts w:asciiTheme="minorHAnsi" w:hAnsiTheme="minorHAnsi" w:cstheme="minorHAnsi"/>
          <w:b/>
          <w:w w:val="82"/>
          <w:sz w:val="22"/>
          <w:szCs w:val="22"/>
        </w:rPr>
        <w:t>:</w:t>
      </w:r>
      <w:r w:rsidRPr="008E60A3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Parle-G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Pun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arrior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ndia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Mu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ho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ndia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ndia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Terrain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CS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IA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Mumbai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Ta</w:t>
      </w:r>
      <w:r w:rsidRPr="008E60A3">
        <w:rPr>
          <w:rFonts w:asciiTheme="minorHAnsi" w:eastAsia="Century" w:hAnsiTheme="minorHAnsi" w:cstheme="minorHAnsi"/>
          <w:sz w:val="22"/>
          <w:szCs w:val="22"/>
        </w:rPr>
        <w:t>ta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Capi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al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Lavas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Communi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Godre</w:t>
      </w:r>
      <w:r w:rsidRPr="008E60A3">
        <w:rPr>
          <w:rFonts w:asciiTheme="minorHAnsi" w:eastAsia="Century" w:hAnsiTheme="minorHAnsi" w:cstheme="minorHAnsi"/>
          <w:sz w:val="22"/>
          <w:szCs w:val="22"/>
        </w:rPr>
        <w:t>j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eri</w:t>
      </w:r>
      <w:r w:rsidRPr="008E60A3">
        <w:rPr>
          <w:rFonts w:asciiTheme="minorHAnsi" w:eastAsia="Century" w:hAnsiTheme="minorHAnsi" w:cstheme="minorHAnsi"/>
          <w:sz w:val="22"/>
          <w:szCs w:val="22"/>
        </w:rPr>
        <w:t>o</w:t>
      </w:r>
    </w:p>
    <w:p w14:paraId="4770A1BE" w14:textId="77777777" w:rsidR="007F20B9" w:rsidRPr="008E60A3" w:rsidRDefault="007F20B9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46F9E1C6" w14:textId="77777777" w:rsidR="007F20B9" w:rsidRPr="008E60A3" w:rsidRDefault="007F20B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573B0C" w14:textId="77777777" w:rsidR="007F20B9" w:rsidRPr="008E60A3" w:rsidRDefault="001A0EDF">
      <w:pPr>
        <w:ind w:left="110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0085F16A">
          <v:group id="_x0000_s1050" style="position:absolute;left:0;text-align:left;margin-left:148.7pt;margin-top:4.85pt;width:3.85pt;height:3.85pt;z-index:-251649536;mso-position-horizontal-relative:page" coordorigin="2974,97" coordsize="77,77">
            <v:shape id="_x0000_s1052" style="position:absolute;left:2982;top:105;width:61;height:61" coordorigin="2982,105" coordsize="61,61" path="m3043,136r-8,20l3016,166r-4,l2992,159r-10,-19l2982,136r7,-21l3008,105r4,l3033,113r10,19l3043,136xe" fillcolor="#212121" stroked="f">
              <v:path arrowok="t"/>
            </v:shape>
            <v:shape id="_x0000_s1051" style="position:absolute;left:2982;top:105;width:61;height:61" coordorigin="2982,105" coordsize="61,61" path="m3043,136r-8,20l3016,166r-4,l2992,159r-10,-19l2982,136r7,-21l3008,105r4,l3033,113r10,19l3043,136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QUAL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CAT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ON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S             </w:t>
      </w:r>
      <w:r w:rsidRPr="008E60A3">
        <w:rPr>
          <w:rFonts w:asciiTheme="minorHAnsi" w:eastAsia="Century" w:hAnsiTheme="minorHAnsi" w:cstheme="minorHAnsi"/>
          <w:spacing w:val="1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Advance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Diplom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Cybe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Law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fro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Asia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Schoo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f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Cybe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Laws</w:t>
      </w:r>
      <w:r w:rsidRPr="008E60A3">
        <w:rPr>
          <w:rFonts w:asciiTheme="minorHAnsi" w:eastAsia="Century" w:hAnsiTheme="minorHAnsi" w:cstheme="minorHAnsi"/>
          <w:sz w:val="22"/>
          <w:szCs w:val="22"/>
        </w:rPr>
        <w:t>-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sz w:val="22"/>
          <w:szCs w:val="22"/>
        </w:rPr>
        <w:t>4</w:t>
      </w:r>
    </w:p>
    <w:p w14:paraId="5C813E8F" w14:textId="77777777" w:rsidR="007F20B9" w:rsidRPr="008E60A3" w:rsidRDefault="001A0EDF">
      <w:pPr>
        <w:spacing w:before="36"/>
        <w:ind w:left="275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2D8B1ABE">
          <v:group id="_x0000_s1047" style="position:absolute;left:0;text-align:left;margin-left:148.7pt;margin-top:6.65pt;width:3.85pt;height:3.85pt;z-index:-251648512;mso-position-horizontal-relative:page" coordorigin="2974,133" coordsize="77,77">
            <v:shape id="_x0000_s1049" style="position:absolute;left:2982;top:141;width:61;height:61" coordorigin="2982,141" coordsize="61,61" path="m3043,172r-8,20l3016,202r-4,l2992,195r-10,-19l2982,172r7,-21l3008,141r4,l3033,149r10,19l3043,172xe" fillcolor="#212121" stroked="f">
              <v:path arrowok="t"/>
            </v:shape>
            <v:shape id="_x0000_s1048" style="position:absolute;left:2982;top:141;width:61;height:61" coordorigin="2982,141" coordsize="61,61" path="m3043,172r-8,20l3016,202r-4,l2992,195r-10,-19l2982,172r7,-21l3008,141r4,l3033,149r10,19l3043,172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Holde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f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Professiona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Diplom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Digi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Marke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(PDDMP</w:t>
      </w:r>
      <w:r w:rsidRPr="008E60A3">
        <w:rPr>
          <w:rFonts w:asciiTheme="minorHAnsi" w:eastAsia="Century" w:hAnsiTheme="minorHAnsi" w:cstheme="minorHAnsi"/>
          <w:sz w:val="22"/>
          <w:szCs w:val="22"/>
        </w:rPr>
        <w:t>)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fro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Digi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</w:p>
    <w:p w14:paraId="6549CFE2" w14:textId="77777777" w:rsidR="007F20B9" w:rsidRPr="008E60A3" w:rsidRDefault="001A0EDF">
      <w:pPr>
        <w:spacing w:before="36"/>
        <w:ind w:left="275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Marke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8E60A3">
        <w:rPr>
          <w:rFonts w:asciiTheme="minorHAnsi" w:eastAsia="Century" w:hAnsiTheme="minorHAnsi" w:cstheme="minorHAnsi"/>
          <w:sz w:val="22"/>
          <w:szCs w:val="22"/>
        </w:rPr>
        <w:t>te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(DM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)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reland</w:t>
      </w:r>
      <w:r w:rsidRPr="008E60A3">
        <w:rPr>
          <w:rFonts w:asciiTheme="minorHAnsi" w:eastAsia="Century" w:hAnsiTheme="minorHAnsi" w:cstheme="minorHAnsi"/>
          <w:sz w:val="22"/>
          <w:szCs w:val="22"/>
        </w:rPr>
        <w:t>-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sz w:val="22"/>
          <w:szCs w:val="22"/>
        </w:rPr>
        <w:t>3</w:t>
      </w:r>
    </w:p>
    <w:p w14:paraId="5BB90C6F" w14:textId="77777777" w:rsidR="007F20B9" w:rsidRPr="008E60A3" w:rsidRDefault="007F20B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1ED769" w14:textId="77777777" w:rsidR="007F20B9" w:rsidRPr="008E60A3" w:rsidRDefault="007F20B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6B3AD638" w14:textId="77777777" w:rsidR="007F20B9" w:rsidRPr="008E60A3" w:rsidRDefault="001A0EDF">
      <w:pPr>
        <w:ind w:left="110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4C8DBD72">
          <v:group id="_x0000_s1044" style="position:absolute;left:0;text-align:left;margin-left:148.7pt;margin-top:4.85pt;width:3.85pt;height:3.85pt;z-index:-251647488;mso-position-horizontal-relative:page" coordorigin="2974,97" coordsize="77,77">
            <v:shape id="_x0000_s1046" style="position:absolute;left:2982;top:105;width:61;height:61" coordorigin="2982,105" coordsize="61,61" path="m3043,136r-8,20l3016,166r-4,l2992,159r-10,-19l2982,136r7,-21l3008,105r4,l3033,113r10,19l3043,136xe" fillcolor="#212121" stroked="f">
              <v:path arrowok="t"/>
            </v:shape>
            <v:shape id="_x0000_s1045" style="position:absolute;left:2982;top:105;width:61;height:61" coordorigin="2982,105" coordsize="61,61" path="m3043,136r-8,20l3016,166r-4,l2992,159r-10,-19l2982,136r7,-21l3008,105r4,l3033,113r10,19l3043,136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ACH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EVEMENT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S               </w:t>
      </w:r>
      <w:r w:rsidRPr="008E60A3">
        <w:rPr>
          <w:rFonts w:asciiTheme="minorHAnsi" w:eastAsia="Century" w:hAnsiTheme="minorHAnsi" w:cstheme="minorHAnsi"/>
          <w:spacing w:val="1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A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regula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facul</w:t>
      </w:r>
      <w:r w:rsidRPr="008E60A3">
        <w:rPr>
          <w:rFonts w:asciiTheme="minorHAnsi" w:eastAsia="Century" w:hAnsiTheme="minorHAnsi" w:cstheme="minorHAnsi"/>
          <w:sz w:val="22"/>
          <w:szCs w:val="22"/>
        </w:rPr>
        <w:t>ty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Learnin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alys</w:t>
      </w:r>
      <w:r w:rsidRPr="008E60A3">
        <w:rPr>
          <w:rFonts w:asciiTheme="minorHAnsi" w:eastAsia="Century" w:hAnsiTheme="minorHAnsi" w:cstheme="minorHAnsi"/>
          <w:sz w:val="22"/>
          <w:szCs w:val="22"/>
        </w:rPr>
        <w:t>t,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</w:t>
      </w:r>
      <w:r w:rsidRPr="008E60A3">
        <w:rPr>
          <w:rFonts w:asciiTheme="minorHAnsi" w:eastAsia="Century" w:hAnsiTheme="minorHAnsi" w:cstheme="minorHAnsi"/>
          <w:sz w:val="22"/>
          <w:szCs w:val="22"/>
        </w:rPr>
        <w:t>te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Mumbai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4B3924F2" w14:textId="77777777" w:rsidR="007F20B9" w:rsidRPr="008E60A3" w:rsidRDefault="001A0EDF">
      <w:pPr>
        <w:spacing w:before="36" w:line="276" w:lineRule="auto"/>
        <w:ind w:left="2752" w:right="654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74A99C42">
          <v:group id="_x0000_s1041" style="position:absolute;left:0;text-align:left;margin-left:148.7pt;margin-top:6.65pt;width:3.85pt;height:3.85pt;z-index:-251646464;mso-position-horizontal-relative:page" coordorigin="2974,133" coordsize="77,77">
            <v:shape id="_x0000_s1043" style="position:absolute;left:2982;top:141;width:61;height:61" coordorigin="2982,141" coordsize="61,61" path="m3043,172r-8,20l3016,202r-4,l2992,195r-10,-19l2982,172r7,-21l3008,141r4,l3033,149r10,19l3043,172xe" fillcolor="#212121" stroked="f">
              <v:path arrowok="t"/>
            </v:shape>
            <v:shape id="_x0000_s1042" style="position:absolute;left:2982;top:141;width:61;height:61" coordorigin="2982,141" coordsize="61,61" path="m3043,172r-8,20l3016,202r-4,l2992,195r-10,-19l2982,172r7,-21l3008,141r4,l3033,149r10,19l3043,172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Gues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lec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ure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College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Mumba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Saka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erna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iona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1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Learnin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,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Pun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to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delive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a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lec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ur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media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6A4B2277" w14:textId="77777777" w:rsidR="007F20B9" w:rsidRPr="008E60A3" w:rsidRDefault="001A0EDF">
      <w:pPr>
        <w:ind w:left="275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29DC9068">
          <v:group id="_x0000_s1038" style="position:absolute;left:0;text-align:left;margin-left:148.7pt;margin-top:4.85pt;width:3.85pt;height:3.85pt;z-index:-251645440;mso-position-horizontal-relative:page" coordorigin="2974,97" coordsize="77,77">
            <v:shape id="_x0000_s1040" style="position:absolute;left:2982;top:105;width:61;height:61" coordorigin="2982,105" coordsize="61,61" path="m3043,136r-8,20l3016,166r-4,l2992,159r-10,-19l2982,136r7,-21l3008,105r4,l3033,113r10,19l3043,136xe" fillcolor="#212121" stroked="f">
              <v:path arrowok="t"/>
            </v:shape>
            <v:shape id="_x0000_s1039" style="position:absolute;left:2982;top:105;width:61;height:61" coordorigin="2982,105" coordsize="61,61" path="m3043,136r-8,20l3016,166r-4,l2992,159r-10,-19l2982,136r7,-21l3008,105r4,l3033,113r10,19l3043,136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Par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f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Tea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ASCEN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Conclav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2016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5F76252A" w14:textId="77777777" w:rsidR="007F20B9" w:rsidRPr="008E60A3" w:rsidRDefault="001A0EDF">
      <w:pPr>
        <w:spacing w:before="36"/>
        <w:ind w:left="275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0D9CA626">
          <v:group id="_x0000_s1035" style="position:absolute;left:0;text-align:left;margin-left:148.7pt;margin-top:6.65pt;width:3.85pt;height:3.85pt;z-index:-251644416;mso-position-horizontal-relative:page" coordorigin="2974,133" coordsize="77,77">
            <v:shape id="_x0000_s1037" style="position:absolute;left:2982;top:141;width:61;height:61" coordorigin="2982,141" coordsize="61,61" path="m3043,172r-8,20l3016,202r-4,l2992,195r-10,-19l2982,172r7,-21l3008,141r4,l3033,149r10,19l3043,172xe" fillcolor="#212121" stroked="f">
              <v:path arrowok="t"/>
            </v:shape>
            <v:shape id="_x0000_s1036" style="position:absolute;left:2982;top:141;width:61;height:61" coordorigin="2982,141" coordsize="61,61" path="m3043,172r-8,20l3016,202r-4,l2992,195r-10,-19l2982,172r7,-21l3008,141r4,l3033,149r10,19l3043,172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Par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f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Tea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BlogAdda</w:t>
      </w:r>
      <w:r w:rsidRPr="008E60A3">
        <w:rPr>
          <w:rFonts w:asciiTheme="minorHAnsi" w:eastAsia="Century" w:hAnsiTheme="minorHAnsi" w:cstheme="minorHAnsi"/>
          <w:sz w:val="22"/>
          <w:szCs w:val="22"/>
        </w:rPr>
        <w:t>'s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Annua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Even</w:t>
      </w:r>
      <w:r w:rsidRPr="008E60A3">
        <w:rPr>
          <w:rFonts w:asciiTheme="minorHAnsi" w:eastAsia="Century" w:hAnsiTheme="minorHAnsi" w:cstheme="minorHAnsi"/>
          <w:sz w:val="22"/>
          <w:szCs w:val="22"/>
        </w:rPr>
        <w:t>t-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#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N1</w:t>
      </w:r>
      <w:r w:rsidRPr="008E60A3">
        <w:rPr>
          <w:rFonts w:asciiTheme="minorHAnsi" w:eastAsia="Century" w:hAnsiTheme="minorHAnsi" w:cstheme="minorHAnsi"/>
          <w:sz w:val="22"/>
          <w:szCs w:val="22"/>
        </w:rPr>
        <w:t>5</w:t>
      </w:r>
    </w:p>
    <w:p w14:paraId="527CB8B7" w14:textId="77777777" w:rsidR="007F20B9" w:rsidRPr="008E60A3" w:rsidRDefault="001A0EDF">
      <w:pPr>
        <w:spacing w:before="36"/>
        <w:ind w:left="275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4D9EB467">
          <v:group id="_x0000_s1032" style="position:absolute;left:0;text-align:left;margin-left:148.7pt;margin-top:6.65pt;width:3.85pt;height:3.85pt;z-index:-251643392;mso-position-horizontal-relative:page" coordorigin="2974,133" coordsize="77,77">
            <v:shape id="_x0000_s1034" style="position:absolute;left:2982;top:141;width:61;height:61" coordorigin="2982,141" coordsize="61,61" path="m3043,172r-8,20l3016,202r-4,l2992,195r-10,-19l2982,172r7,-21l3008,141r4,l3033,149r10,19l3043,172xe" fillcolor="#212121" stroked="f">
              <v:path arrowok="t"/>
            </v:shape>
            <v:shape id="_x0000_s1033" style="position:absolute;left:2982;top:141;width:61;height:61" coordorigin="2982,141" coordsize="61,61" path="m3043,172r-8,20l3016,202r-4,l2992,195r-10,-19l2982,172r7,-21l3008,141r4,l3033,149r10,19l3043,172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Par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f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nfluence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marke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campaign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brand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lik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MRF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Gille</w:t>
      </w:r>
      <w:r w:rsidRPr="008E60A3">
        <w:rPr>
          <w:rFonts w:asciiTheme="minorHAnsi" w:eastAsia="Century" w:hAnsiTheme="minorHAnsi" w:cstheme="minorHAnsi"/>
          <w:sz w:val="22"/>
          <w:szCs w:val="22"/>
        </w:rPr>
        <w:t>tt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Quikr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Ta</w:t>
      </w:r>
      <w:r w:rsidRPr="008E60A3">
        <w:rPr>
          <w:rFonts w:asciiTheme="minorHAnsi" w:eastAsia="Century" w:hAnsiTheme="minorHAnsi" w:cstheme="minorHAnsi"/>
          <w:sz w:val="22"/>
          <w:szCs w:val="22"/>
        </w:rPr>
        <w:t>ta</w:t>
      </w:r>
    </w:p>
    <w:p w14:paraId="15C71302" w14:textId="77777777" w:rsidR="007F20B9" w:rsidRPr="008E60A3" w:rsidRDefault="001A0EDF">
      <w:pPr>
        <w:spacing w:before="36"/>
        <w:ind w:left="275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Capi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al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</w:t>
      </w:r>
      <w:r w:rsidRPr="008E60A3">
        <w:rPr>
          <w:rFonts w:asciiTheme="minorHAnsi" w:eastAsia="Century" w:hAnsiTheme="minorHAnsi" w:cstheme="minorHAnsi"/>
          <w:sz w:val="22"/>
          <w:szCs w:val="22"/>
        </w:rPr>
        <w:t>...</w:t>
      </w:r>
    </w:p>
    <w:p w14:paraId="1130F4FE" w14:textId="77777777" w:rsidR="007F20B9" w:rsidRPr="008E60A3" w:rsidRDefault="001A0EDF">
      <w:pPr>
        <w:spacing w:before="36" w:line="276" w:lineRule="auto"/>
        <w:ind w:left="2752" w:right="846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5C7BC0E3">
          <v:group id="_x0000_s1029" style="position:absolute;left:0;text-align:left;margin-left:148.7pt;margin-top:6.65pt;width:3.85pt;height:3.85pt;z-index:-251642368;mso-position-horizontal-relative:page" coordorigin="2974,133" coordsize="77,77">
            <v:shape id="_x0000_s1031" style="position:absolute;left:2982;top:141;width:61;height:61" coordorigin="2982,141" coordsize="61,61" path="m3043,172r-8,20l3016,202r-4,l2992,195r-10,-19l2982,172r7,-21l3008,141r4,l3033,149r10,19l3043,172xe" fillcolor="#212121" stroked="f">
              <v:path arrowok="t"/>
            </v:shape>
            <v:shape id="_x0000_s1030" style="position:absolute;left:2982;top:141;width:61;height:61" coordorigin="2982,141" coordsize="61,61" path="m3043,172r-8,20l3016,202r-4,l2992,195r-10,-19l2982,172r7,-21l3008,141r4,l3033,149r10,19l3043,172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wee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echnology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wa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invi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z w:val="22"/>
          <w:szCs w:val="22"/>
        </w:rPr>
        <w:t>d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ShopC</w:t>
      </w:r>
      <w:r w:rsidRPr="008E60A3">
        <w:rPr>
          <w:rFonts w:asciiTheme="minorHAnsi" w:eastAsia="Century" w:hAnsiTheme="minorHAnsi" w:cstheme="minorHAnsi"/>
          <w:sz w:val="22"/>
          <w:szCs w:val="22"/>
        </w:rPr>
        <w:t>J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(Earlie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CJ</w:t>
      </w:r>
      <w:r w:rsidRPr="008E60A3">
        <w:rPr>
          <w:rFonts w:asciiTheme="minorHAnsi" w:eastAsia="Century" w:hAnsiTheme="minorHAnsi" w:cstheme="minorHAnsi"/>
          <w:sz w:val="22"/>
          <w:szCs w:val="22"/>
        </w:rPr>
        <w:t>)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to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com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&amp;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revie</w:t>
      </w:r>
      <w:r w:rsidRPr="008E60A3">
        <w:rPr>
          <w:rFonts w:asciiTheme="minorHAnsi" w:eastAsia="Century" w:hAnsiTheme="minorHAnsi" w:cstheme="minorHAnsi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iBal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Brac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X</w:t>
      </w:r>
      <w:r w:rsidRPr="008E60A3">
        <w:rPr>
          <w:rFonts w:asciiTheme="minorHAnsi" w:eastAsia="Century" w:hAnsiTheme="minorHAnsi" w:cstheme="minorHAnsi"/>
          <w:sz w:val="22"/>
          <w:szCs w:val="22"/>
        </w:rPr>
        <w:t>1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Table</w:t>
      </w:r>
      <w:r w:rsidRPr="008E60A3">
        <w:rPr>
          <w:rFonts w:asciiTheme="minorHAnsi" w:eastAsia="Century" w:hAnsiTheme="minorHAnsi" w:cstheme="minorHAnsi"/>
          <w:sz w:val="22"/>
          <w:szCs w:val="22"/>
        </w:rPr>
        <w:t>t.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liv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z w:val="22"/>
          <w:szCs w:val="22"/>
        </w:rPr>
        <w:t>V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a 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echnolog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exper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to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al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k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abou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gadge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6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2015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1E336FC5" w14:textId="77777777" w:rsidR="007F20B9" w:rsidRPr="008E60A3" w:rsidRDefault="001A0EDF">
      <w:pPr>
        <w:ind w:left="275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pict w14:anchorId="12A3ACC5">
          <v:group id="_x0000_s1026" style="position:absolute;left:0;text-align:left;margin-left:148.7pt;margin-top:4.85pt;width:3.85pt;height:3.85pt;z-index:-251641344;mso-position-horizontal-relative:page" coordorigin="2974,97" coordsize="77,77">
            <v:shape id="_x0000_s1028" style="position:absolute;left:2982;top:105;width:61;height:61" coordorigin="2982,105" coordsize="61,61" path="m3043,136r-8,20l3016,166r-4,l2992,159r-10,-19l2982,136r7,-21l3008,105r4,l3033,113r10,19l3043,136xe" fillcolor="#212121" stroked="f">
              <v:path arrowok="t"/>
            </v:shape>
            <v:shape id="_x0000_s1027" style="position:absolute;left:2982;top:105;width:61;height:61" coordorigin="2982,105" coordsize="61,61" path="m3043,136r-8,20l3016,166r-4,l2992,159r-10,-19l2982,136r7,-21l3008,105r4,l3033,113r10,19l3043,136xe" filled="f" strokecolor="#212121" strokeweight=".27094mm">
              <v:path arrowok="t"/>
            </v:shape>
            <w10:wrap anchorx="page"/>
          </v:group>
        </w:pic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A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membe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sz w:val="22"/>
          <w:szCs w:val="22"/>
        </w:rPr>
        <w:t>f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Team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fo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SM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Bangalore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1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SM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Mumba</w:t>
      </w:r>
      <w:r w:rsidRPr="008E60A3">
        <w:rPr>
          <w:rFonts w:asciiTheme="minorHAnsi" w:eastAsia="Century" w:hAnsiTheme="minorHAnsi" w:cstheme="minorHAnsi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-1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(S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ocia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a</w:t>
      </w:r>
    </w:p>
    <w:p w14:paraId="36539496" w14:textId="77777777" w:rsidR="007F20B9" w:rsidRPr="008E60A3" w:rsidRDefault="001A0EDF">
      <w:pPr>
        <w:spacing w:before="36"/>
        <w:ind w:left="2752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W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ee</w:t>
      </w:r>
      <w:r w:rsidRPr="008E60A3">
        <w:rPr>
          <w:rFonts w:asciiTheme="minorHAnsi" w:eastAsia="Century" w:hAnsiTheme="minorHAnsi" w:cstheme="minorHAnsi"/>
          <w:sz w:val="22"/>
          <w:szCs w:val="22"/>
        </w:rPr>
        <w:t>k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Edi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ions)</w:t>
      </w:r>
      <w:r w:rsidRPr="008E60A3">
        <w:rPr>
          <w:rFonts w:asciiTheme="minorHAnsi" w:eastAsia="Century" w:hAnsiTheme="minorHAnsi" w:cstheme="minorHAnsi"/>
          <w:sz w:val="22"/>
          <w:szCs w:val="22"/>
        </w:rPr>
        <w:t>,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TEDxGa</w:t>
      </w:r>
      <w:r w:rsidRPr="008E60A3">
        <w:rPr>
          <w:rFonts w:asciiTheme="minorHAnsi" w:eastAsia="Century" w:hAnsiTheme="minorHAnsi" w:cstheme="minorHAnsi"/>
          <w:sz w:val="22"/>
          <w:szCs w:val="22"/>
        </w:rPr>
        <w:t>t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ewa</w:t>
      </w:r>
      <w:r w:rsidRPr="008E60A3">
        <w:rPr>
          <w:rFonts w:asciiTheme="minorHAnsi" w:eastAsia="Century" w:hAnsiTheme="minorHAnsi" w:cstheme="minorHAnsi"/>
          <w:sz w:val="22"/>
          <w:szCs w:val="22"/>
        </w:rPr>
        <w:t>y</w:t>
      </w:r>
      <w:r w:rsidRPr="008E60A3">
        <w:rPr>
          <w:rFonts w:asciiTheme="minorHAnsi" w:eastAsia="Century" w:hAnsiTheme="minorHAnsi" w:cstheme="minorHAnsi"/>
          <w:spacing w:val="-1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(Mumbai</w:t>
      </w:r>
      <w:r w:rsidRPr="008E60A3">
        <w:rPr>
          <w:rFonts w:asciiTheme="minorHAnsi" w:eastAsia="Century" w:hAnsiTheme="minorHAnsi" w:cstheme="minorHAnsi"/>
          <w:sz w:val="22"/>
          <w:szCs w:val="22"/>
        </w:rPr>
        <w:t>)</w:t>
      </w:r>
      <w:r w:rsidRPr="008E60A3">
        <w:rPr>
          <w:rFonts w:asciiTheme="minorHAnsi" w:eastAsia="Century" w:hAnsiTheme="minorHAnsi" w:cstheme="minorHAnsi"/>
          <w:spacing w:val="-9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Mor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Tha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8E60A3">
        <w:rPr>
          <w:rFonts w:asciiTheme="minorHAnsi" w:eastAsia="Century" w:hAnsiTheme="minorHAnsi" w:cstheme="minorHAnsi"/>
          <w:sz w:val="22"/>
          <w:szCs w:val="22"/>
        </w:rPr>
        <w:t>R</w:t>
      </w:r>
      <w:r w:rsidRPr="008E60A3">
        <w:rPr>
          <w:rFonts w:asciiTheme="minorHAnsi" w:eastAsia="Century" w:hAnsiTheme="minorHAnsi" w:cstheme="minorHAnsi"/>
          <w:spacing w:val="-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Globa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(MTHRG)</w:t>
      </w:r>
      <w:r w:rsidRPr="008E60A3">
        <w:rPr>
          <w:rFonts w:asciiTheme="minorHAnsi" w:eastAsia="Century" w:hAnsiTheme="minorHAnsi" w:cstheme="minorHAnsi"/>
          <w:sz w:val="22"/>
          <w:szCs w:val="22"/>
        </w:rPr>
        <w:t>.</w:t>
      </w:r>
    </w:p>
    <w:p w14:paraId="3F7804ED" w14:textId="77777777" w:rsidR="007F20B9" w:rsidRPr="008E60A3" w:rsidRDefault="007F20B9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7A61C80B" w14:textId="77777777" w:rsidR="007F20B9" w:rsidRPr="008E60A3" w:rsidRDefault="007F20B9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7F20B9" w:rsidRPr="008E60A3">
          <w:pgSz w:w="11900" w:h="16840"/>
          <w:pgMar w:top="400" w:right="520" w:bottom="0" w:left="460" w:header="0" w:footer="14" w:gutter="0"/>
          <w:cols w:space="720"/>
        </w:sectPr>
      </w:pPr>
    </w:p>
    <w:p w14:paraId="144446EF" w14:textId="77777777" w:rsidR="007F20B9" w:rsidRPr="008E60A3" w:rsidRDefault="001A0EDF">
      <w:pPr>
        <w:spacing w:before="27" w:line="260" w:lineRule="exact"/>
        <w:ind w:left="2138" w:right="917" w:hanging="202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position w:val="3"/>
          <w:sz w:val="22"/>
          <w:szCs w:val="22"/>
        </w:rPr>
        <w:t>EDUCAT</w:t>
      </w:r>
      <w:r w:rsidRPr="008E60A3">
        <w:rPr>
          <w:rFonts w:asciiTheme="minorHAnsi" w:eastAsia="Century" w:hAnsiTheme="minorHAnsi" w:cstheme="minorHAnsi"/>
          <w:position w:val="3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pacing w:val="1"/>
          <w:position w:val="3"/>
          <w:sz w:val="22"/>
          <w:szCs w:val="22"/>
        </w:rPr>
        <w:t>O</w:t>
      </w:r>
      <w:r w:rsidRPr="008E60A3">
        <w:rPr>
          <w:rFonts w:asciiTheme="minorHAnsi" w:eastAsia="Century" w:hAnsiTheme="minorHAnsi" w:cstheme="minorHAnsi"/>
          <w:position w:val="3"/>
          <w:sz w:val="22"/>
          <w:szCs w:val="22"/>
        </w:rPr>
        <w:t xml:space="preserve">N            </w:t>
      </w:r>
      <w:r w:rsidRPr="008E60A3">
        <w:rPr>
          <w:rFonts w:asciiTheme="minorHAnsi" w:eastAsia="Century" w:hAnsiTheme="minorHAnsi" w:cstheme="minorHAnsi"/>
          <w:spacing w:val="14"/>
          <w:position w:val="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Bachelor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1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i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Journalis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w w:val="101"/>
          <w:sz w:val="22"/>
          <w:szCs w:val="22"/>
        </w:rPr>
        <w:t>&amp;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a</w:t>
      </w:r>
      <w:r w:rsidRPr="008E60A3">
        <w:rPr>
          <w:rFonts w:asciiTheme="minorHAnsi" w:eastAsia="Century" w:hAnsiTheme="minorHAnsi" w:cstheme="minorHAnsi"/>
          <w:spacing w:val="2"/>
          <w:w w:val="101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p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;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as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Co</w:t>
      </w:r>
      <w:r w:rsidRPr="008E60A3">
        <w:rPr>
          <w:rFonts w:asciiTheme="minorHAnsi" w:eastAsia="Century" w:hAnsiTheme="minorHAnsi" w:cstheme="minorHAnsi"/>
          <w:spacing w:val="2"/>
          <w:w w:val="101"/>
          <w:sz w:val="22"/>
          <w:szCs w:val="22"/>
        </w:rPr>
        <w:t>mm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unicatio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(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BAJ</w:t>
      </w:r>
      <w:r w:rsidRPr="008E60A3">
        <w:rPr>
          <w:rFonts w:asciiTheme="minorHAnsi" w:eastAsia="Century" w:hAnsiTheme="minorHAnsi" w:cstheme="minorHAnsi"/>
          <w:spacing w:val="2"/>
          <w:w w:val="101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)</w:t>
      </w:r>
    </w:p>
    <w:p w14:paraId="1A61F8E5" w14:textId="77777777" w:rsidR="007F20B9" w:rsidRPr="008E60A3" w:rsidRDefault="001A0EDF">
      <w:pPr>
        <w:spacing w:before="75"/>
        <w:ind w:left="2138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Sikki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2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anipa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Universit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y</w:t>
      </w:r>
    </w:p>
    <w:p w14:paraId="3B963A44" w14:textId="77777777" w:rsidR="007F20B9" w:rsidRPr="008E60A3" w:rsidRDefault="001A0EDF">
      <w:pPr>
        <w:spacing w:before="95"/>
        <w:ind w:left="2138" w:right="-56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Pursuin</w:t>
      </w:r>
      <w:r w:rsidRPr="008E60A3">
        <w:rPr>
          <w:rFonts w:asciiTheme="minorHAnsi" w:eastAsia="Century" w:hAnsiTheme="minorHAnsi" w:cstheme="minorHAnsi"/>
          <w:sz w:val="22"/>
          <w:szCs w:val="22"/>
        </w:rPr>
        <w:t>g</w:t>
      </w:r>
      <w:r w:rsidRPr="008E60A3">
        <w:rPr>
          <w:rFonts w:asciiTheme="minorHAnsi" w:eastAsia="Century" w:hAnsiTheme="minorHAnsi" w:cstheme="minorHAnsi"/>
          <w:spacing w:val="-8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BAJ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fro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Sikki</w:t>
      </w:r>
      <w:r w:rsidRPr="008E60A3">
        <w:rPr>
          <w:rFonts w:asciiTheme="minorHAnsi" w:eastAsia="Century" w:hAnsiTheme="minorHAnsi" w:cstheme="minorHAnsi"/>
          <w:sz w:val="22"/>
          <w:szCs w:val="22"/>
        </w:rPr>
        <w:t>m</w:t>
      </w:r>
      <w:r w:rsidRPr="008E60A3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Manipa</w:t>
      </w:r>
      <w:r w:rsidRPr="008E60A3">
        <w:rPr>
          <w:rFonts w:asciiTheme="minorHAnsi" w:eastAsia="Century" w:hAnsiTheme="minorHAnsi" w:cstheme="minorHAnsi"/>
          <w:sz w:val="22"/>
          <w:szCs w:val="22"/>
        </w:rPr>
        <w:t>l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Universi</w:t>
      </w:r>
      <w:r w:rsidRPr="008E60A3">
        <w:rPr>
          <w:rFonts w:asciiTheme="minorHAnsi" w:eastAsia="Century" w:hAnsiTheme="minorHAnsi" w:cstheme="minorHAnsi"/>
          <w:sz w:val="22"/>
          <w:szCs w:val="22"/>
        </w:rPr>
        <w:t>ty</w:t>
      </w:r>
    </w:p>
    <w:p w14:paraId="0D460AB6" w14:textId="77777777" w:rsidR="007F20B9" w:rsidRPr="008E60A3" w:rsidRDefault="007F20B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15B0F2" w14:textId="77777777" w:rsidR="007F20B9" w:rsidRPr="008E60A3" w:rsidRDefault="007F20B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02322309" w14:textId="77777777" w:rsidR="007F20B9" w:rsidRPr="008E60A3" w:rsidRDefault="001A0EDF">
      <w:pPr>
        <w:ind w:left="110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REFER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ENCE</w:t>
      </w:r>
      <w:r w:rsidRPr="008E60A3">
        <w:rPr>
          <w:rFonts w:asciiTheme="minorHAnsi" w:eastAsia="Century" w:hAnsiTheme="minorHAnsi" w:cstheme="minorHAnsi"/>
          <w:sz w:val="22"/>
          <w:szCs w:val="22"/>
        </w:rPr>
        <w:t xml:space="preserve">S         </w:t>
      </w:r>
      <w:r w:rsidRPr="008E60A3">
        <w:rPr>
          <w:rFonts w:asciiTheme="minorHAnsi" w:eastAsia="Century" w:hAnsiTheme="minorHAnsi" w:cstheme="minorHAnsi"/>
          <w:spacing w:val="31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Reference</w:t>
      </w:r>
      <w:r w:rsidRPr="008E60A3">
        <w:rPr>
          <w:rFonts w:asciiTheme="minorHAnsi" w:eastAsia="Century" w:hAnsiTheme="minorHAnsi" w:cstheme="minorHAnsi"/>
          <w:sz w:val="22"/>
          <w:szCs w:val="22"/>
        </w:rPr>
        <w:t>s</w:t>
      </w:r>
      <w:r w:rsidRPr="008E60A3">
        <w:rPr>
          <w:rFonts w:asciiTheme="minorHAnsi" w:eastAsia="Century" w:hAnsiTheme="minorHAnsi" w:cstheme="minorHAnsi"/>
          <w:spacing w:val="-10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availabl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upo</w:t>
      </w:r>
      <w:r w:rsidRPr="008E60A3">
        <w:rPr>
          <w:rFonts w:asciiTheme="minorHAnsi" w:eastAsia="Century" w:hAnsiTheme="minorHAnsi" w:cstheme="minorHAnsi"/>
          <w:sz w:val="22"/>
          <w:szCs w:val="22"/>
        </w:rPr>
        <w:t>n</w:t>
      </w:r>
      <w:r w:rsidRPr="008E60A3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reques</w:t>
      </w:r>
      <w:r w:rsidRPr="008E60A3">
        <w:rPr>
          <w:rFonts w:asciiTheme="minorHAnsi" w:eastAsia="Century" w:hAnsiTheme="minorHAnsi" w:cstheme="minorHAnsi"/>
          <w:sz w:val="22"/>
          <w:szCs w:val="22"/>
        </w:rPr>
        <w:t>t.</w:t>
      </w:r>
    </w:p>
    <w:p w14:paraId="5876D20E" w14:textId="77777777" w:rsidR="007F20B9" w:rsidRPr="008E60A3" w:rsidRDefault="001A0EDF">
      <w:pPr>
        <w:spacing w:before="11"/>
        <w:rPr>
          <w:rFonts w:asciiTheme="minorHAnsi" w:eastAsia="Century" w:hAnsiTheme="minorHAnsi" w:cstheme="minorHAnsi"/>
          <w:sz w:val="22"/>
          <w:szCs w:val="22"/>
        </w:rPr>
      </w:pPr>
      <w:r w:rsidRPr="008E60A3">
        <w:rPr>
          <w:rFonts w:asciiTheme="minorHAnsi" w:hAnsiTheme="minorHAnsi" w:cstheme="minorHAnsi"/>
          <w:sz w:val="22"/>
          <w:szCs w:val="22"/>
        </w:rPr>
        <w:br w:type="column"/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Jun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sz w:val="22"/>
          <w:szCs w:val="22"/>
        </w:rPr>
        <w:t>4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z w:val="22"/>
          <w:szCs w:val="22"/>
        </w:rPr>
        <w:t>—</w:t>
      </w:r>
      <w:r w:rsidRPr="008E60A3">
        <w:rPr>
          <w:rFonts w:asciiTheme="minorHAnsi" w:eastAsia="Century" w:hAnsiTheme="minorHAnsi" w:cstheme="minorHAnsi"/>
          <w:spacing w:val="3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sz w:val="22"/>
          <w:szCs w:val="22"/>
        </w:rPr>
        <w:t>Jun</w:t>
      </w:r>
      <w:r w:rsidRPr="008E60A3">
        <w:rPr>
          <w:rFonts w:asciiTheme="minorHAnsi" w:eastAsia="Century" w:hAnsiTheme="minorHAnsi" w:cstheme="minorHAnsi"/>
          <w:sz w:val="22"/>
          <w:szCs w:val="22"/>
        </w:rPr>
        <w:t>e</w:t>
      </w:r>
      <w:r w:rsidRPr="008E60A3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8E60A3">
        <w:rPr>
          <w:rFonts w:asciiTheme="minorHAnsi" w:eastAsia="Century" w:hAnsiTheme="minorHAnsi" w:cstheme="minorHAnsi"/>
          <w:spacing w:val="1"/>
          <w:w w:val="101"/>
          <w:sz w:val="22"/>
          <w:szCs w:val="22"/>
        </w:rPr>
        <w:t>201</w:t>
      </w:r>
      <w:r w:rsidRPr="008E60A3">
        <w:rPr>
          <w:rFonts w:asciiTheme="minorHAnsi" w:eastAsia="Century" w:hAnsiTheme="minorHAnsi" w:cstheme="minorHAnsi"/>
          <w:w w:val="101"/>
          <w:sz w:val="22"/>
          <w:szCs w:val="22"/>
        </w:rPr>
        <w:t>7</w:t>
      </w:r>
    </w:p>
    <w:sectPr w:rsidR="007F20B9" w:rsidRPr="008E60A3">
      <w:type w:val="continuous"/>
      <w:pgSz w:w="11900" w:h="16840"/>
      <w:pgMar w:top="380" w:right="520" w:bottom="0" w:left="460" w:header="720" w:footer="720" w:gutter="0"/>
      <w:cols w:num="2" w:space="720" w:equalWidth="0">
        <w:col w:w="6704" w:space="1116"/>
        <w:col w:w="31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4D960" w14:textId="77777777" w:rsidR="001A0EDF" w:rsidRDefault="001A0EDF">
      <w:r>
        <w:separator/>
      </w:r>
    </w:p>
  </w:endnote>
  <w:endnote w:type="continuationSeparator" w:id="0">
    <w:p w14:paraId="715F7AAB" w14:textId="77777777" w:rsidR="001A0EDF" w:rsidRDefault="001A0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8B8" w14:textId="74DA0E05" w:rsidR="007F20B9" w:rsidRDefault="008E60A3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1D475B7" wp14:editId="71340CC0">
              <wp:simplePos x="0" y="0"/>
              <wp:positionH relativeFrom="page">
                <wp:posOffset>378460</wp:posOffset>
              </wp:positionH>
              <wp:positionV relativeFrom="page">
                <wp:posOffset>10544810</wp:posOffset>
              </wp:positionV>
              <wp:extent cx="780415" cy="123190"/>
              <wp:effectExtent l="0" t="635" r="317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0415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585D19" w14:textId="77777777" w:rsidR="007F20B9" w:rsidRDefault="001A0EDF">
                          <w:pPr>
                            <w:spacing w:before="3"/>
                            <w:ind w:left="20" w:right="-23"/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color w:val="CCCCCC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color w:val="CCCCCC"/>
                              <w:spacing w:val="1"/>
                              <w:sz w:val="15"/>
                              <w:szCs w:val="15"/>
                            </w:rPr>
                            <w:t>h</w:t>
                          </w:r>
                          <w:r>
                            <w:rPr>
                              <w:color w:val="CCCCCC"/>
                              <w:sz w:val="15"/>
                              <w:szCs w:val="15"/>
                            </w:rPr>
                            <w:t>r</w:t>
                          </w:r>
                          <w:r>
                            <w:rPr>
                              <w:color w:val="CCCCCC"/>
                              <w:spacing w:val="1"/>
                              <w:sz w:val="15"/>
                              <w:szCs w:val="15"/>
                            </w:rPr>
                            <w:t>eya</w:t>
                          </w:r>
                          <w:r>
                            <w:rPr>
                              <w:color w:val="CCCCCC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color w:val="CCCCCC"/>
                              <w:spacing w:val="6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color w:val="CCCCCC"/>
                              <w:spacing w:val="1"/>
                              <w:w w:val="101"/>
                              <w:sz w:val="15"/>
                              <w:szCs w:val="15"/>
                            </w:rPr>
                            <w:t>De</w:t>
                          </w:r>
                          <w:r>
                            <w:rPr>
                              <w:color w:val="CCCCCC"/>
                              <w:w w:val="101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color w:val="CCCCCC"/>
                              <w:spacing w:val="1"/>
                              <w:w w:val="101"/>
                              <w:sz w:val="15"/>
                              <w:szCs w:val="15"/>
                            </w:rPr>
                            <w:t>hmuk</w:t>
                          </w:r>
                          <w:r>
                            <w:rPr>
                              <w:color w:val="CCCCCC"/>
                              <w:w w:val="101"/>
                              <w:sz w:val="15"/>
                              <w:szCs w:val="15"/>
                            </w:rPr>
                            <w:t>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D475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.8pt;margin-top:830.3pt;width:61.45pt;height:9.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" filled="f" stroked="f">
              <v:textbox inset="0,0,0,0">
                <w:txbxContent>
                  <w:p w14:paraId="16585D19" w14:textId="77777777" w:rsidR="007F20B9" w:rsidRDefault="001A0EDF">
                    <w:pPr>
                      <w:spacing w:before="3"/>
                      <w:ind w:left="20" w:right="-23"/>
                      <w:rPr>
                        <w:sz w:val="15"/>
                        <w:szCs w:val="15"/>
                      </w:rPr>
                    </w:pPr>
                    <w:r>
                      <w:rPr>
                        <w:color w:val="CCCCCC"/>
                        <w:sz w:val="15"/>
                        <w:szCs w:val="15"/>
                      </w:rPr>
                      <w:t>S</w:t>
                    </w:r>
                    <w:r>
                      <w:rPr>
                        <w:color w:val="CCCCCC"/>
                        <w:spacing w:val="1"/>
                        <w:sz w:val="15"/>
                        <w:szCs w:val="15"/>
                      </w:rPr>
                      <w:t>h</w:t>
                    </w:r>
                    <w:r>
                      <w:rPr>
                        <w:color w:val="CCCCCC"/>
                        <w:sz w:val="15"/>
                        <w:szCs w:val="15"/>
                      </w:rPr>
                      <w:t>r</w:t>
                    </w:r>
                    <w:r>
                      <w:rPr>
                        <w:color w:val="CCCCCC"/>
                        <w:spacing w:val="1"/>
                        <w:sz w:val="15"/>
                        <w:szCs w:val="15"/>
                      </w:rPr>
                      <w:t>eya</w:t>
                    </w:r>
                    <w:r>
                      <w:rPr>
                        <w:color w:val="CCCCCC"/>
                        <w:sz w:val="15"/>
                        <w:szCs w:val="15"/>
                      </w:rPr>
                      <w:t>s</w:t>
                    </w:r>
                    <w:r>
                      <w:rPr>
                        <w:color w:val="CCCCCC"/>
                        <w:spacing w:val="6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color w:val="CCCCCC"/>
                        <w:spacing w:val="1"/>
                        <w:w w:val="101"/>
                        <w:sz w:val="15"/>
                        <w:szCs w:val="15"/>
                      </w:rPr>
                      <w:t>De</w:t>
                    </w:r>
                    <w:r>
                      <w:rPr>
                        <w:color w:val="CCCCCC"/>
                        <w:w w:val="101"/>
                        <w:sz w:val="15"/>
                        <w:szCs w:val="15"/>
                      </w:rPr>
                      <w:t>s</w:t>
                    </w:r>
                    <w:r>
                      <w:rPr>
                        <w:color w:val="CCCCCC"/>
                        <w:spacing w:val="1"/>
                        <w:w w:val="101"/>
                        <w:sz w:val="15"/>
                        <w:szCs w:val="15"/>
                      </w:rPr>
                      <w:t>hmuk</w:t>
                    </w:r>
                    <w:r>
                      <w:rPr>
                        <w:color w:val="CCCCCC"/>
                        <w:w w:val="101"/>
                        <w:sz w:val="15"/>
                        <w:szCs w:val="15"/>
                      </w:rPr>
                      <w:t>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EB4BA36" wp14:editId="22D3593D">
              <wp:simplePos x="0" y="0"/>
              <wp:positionH relativeFrom="page">
                <wp:posOffset>7085965</wp:posOffset>
              </wp:positionH>
              <wp:positionV relativeFrom="page">
                <wp:posOffset>10544810</wp:posOffset>
              </wp:positionV>
              <wp:extent cx="99060" cy="123190"/>
              <wp:effectExtent l="0" t="63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060" cy="12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D85CB9" w14:textId="77777777" w:rsidR="007F20B9" w:rsidRDefault="001A0EDF">
                          <w:pPr>
                            <w:spacing w:before="3"/>
                            <w:ind w:left="40"/>
                            <w:rPr>
                              <w:sz w:val="15"/>
                              <w:szCs w:val="1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CCCCCC"/>
                              <w:w w:val="101"/>
                              <w:sz w:val="15"/>
                              <w:szCs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B4BA36" id="Text Box 1" o:spid="_x0000_s1027" type="#_x0000_t202" style="position:absolute;margin-left:557.95pt;margin-top:830.3pt;width:7.8pt;height:9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" filled="f" stroked="f">
              <v:textbox inset="0,0,0,0">
                <w:txbxContent>
                  <w:p w14:paraId="0AD85CB9" w14:textId="77777777" w:rsidR="007F20B9" w:rsidRDefault="001A0EDF">
                    <w:pPr>
                      <w:spacing w:before="3"/>
                      <w:ind w:left="40"/>
                      <w:rPr>
                        <w:sz w:val="15"/>
                        <w:szCs w:val="15"/>
                      </w:rPr>
                    </w:pPr>
                    <w:r>
                      <w:fldChar w:fldCharType="begin"/>
                    </w:r>
                    <w:r>
                      <w:rPr>
                        <w:color w:val="CCCCCC"/>
                        <w:w w:val="101"/>
                        <w:sz w:val="15"/>
                        <w:szCs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333EC" w14:textId="77777777" w:rsidR="001A0EDF" w:rsidRDefault="001A0EDF">
      <w:r>
        <w:separator/>
      </w:r>
    </w:p>
  </w:footnote>
  <w:footnote w:type="continuationSeparator" w:id="0">
    <w:p w14:paraId="2AB67FAA" w14:textId="77777777" w:rsidR="001A0EDF" w:rsidRDefault="001A0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62B4B"/>
    <w:multiLevelType w:val="multilevel"/>
    <w:tmpl w:val="4DBC7C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0B9"/>
    <w:rsid w:val="001A0EDF"/>
    <w:rsid w:val="007F20B9"/>
    <w:rsid w:val="008E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F9F97"/>
  <w15:docId w15:val="{0C7AF22A-3DDF-4B9F-8A4F-6469D0712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885</Words>
  <Characters>5051</Characters>
  <Application>Microsoft Office Word</Application>
  <DocSecurity>0</DocSecurity>
  <Lines>42</Lines>
  <Paragraphs>11</Paragraphs>
  <ScaleCrop>false</ScaleCrop>
  <Company/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2021-06-04T13:55:00Z</dcterms:created>
  <dcterms:modified xsi:type="dcterms:W3CDTF">2021-06-04T14:01:00Z</dcterms:modified>
</cp:coreProperties>
</file>